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C69FC74" w14:textId="31671ED9" w:rsidR="007563AA" w:rsidRPr="00C6308A" w:rsidRDefault="007563AA" w:rsidP="007563AA">
      <w:pPr>
        <w:jc w:val="right"/>
        <w:rPr>
          <w:sz w:val="20"/>
          <w:szCs w:val="20"/>
        </w:rPr>
      </w:pPr>
      <w:r w:rsidRPr="00C6308A">
        <w:rPr>
          <w:sz w:val="20"/>
          <w:szCs w:val="20"/>
        </w:rP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C6308A" w:rsidRPr="00C6308A" w14:paraId="0CEF1BDC" w14:textId="77777777" w:rsidTr="00A2790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2CBF22" w14:textId="572A4FCC" w:rsidR="00381140" w:rsidRPr="00C6308A" w:rsidRDefault="00381140" w:rsidP="00381140">
            <w:pPr>
              <w:rPr>
                <w:b/>
                <w:bCs/>
                <w:sz w:val="22"/>
                <w:szCs w:val="22"/>
              </w:rPr>
            </w:pPr>
            <w:r w:rsidRPr="00C6308A">
              <w:rPr>
                <w:b/>
                <w:bCs/>
                <w:sz w:val="22"/>
                <w:szCs w:val="22"/>
              </w:rPr>
              <w:t>WYDZIAŁ ZARZĄDZANIA</w:t>
            </w:r>
          </w:p>
          <w:p w14:paraId="6A8E5D93" w14:textId="77777777" w:rsidR="007563AA" w:rsidRPr="00C6308A" w:rsidRDefault="007563AA" w:rsidP="00381140">
            <w:pPr>
              <w:rPr>
                <w:sz w:val="22"/>
                <w:szCs w:val="22"/>
              </w:rPr>
            </w:pPr>
          </w:p>
          <w:p w14:paraId="00AD5532" w14:textId="043A7A0F" w:rsidR="00041381" w:rsidRPr="00C6308A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C6308A">
              <w:rPr>
                <w:sz w:val="22"/>
                <w:szCs w:val="22"/>
              </w:rPr>
              <w:t>KARTA PRZEDMIOTU</w:t>
            </w:r>
          </w:p>
          <w:p w14:paraId="14AA0A7A" w14:textId="09BFF038" w:rsidR="00A73274" w:rsidRPr="00C6308A" w:rsidRDefault="005C16CA" w:rsidP="005C16CA">
            <w:pPr>
              <w:pStyle w:val="Nagwek2"/>
              <w:rPr>
                <w:sz w:val="22"/>
                <w:szCs w:val="22"/>
              </w:rPr>
            </w:pPr>
            <w:r w:rsidRPr="00C6308A">
              <w:rPr>
                <w:sz w:val="22"/>
                <w:szCs w:val="22"/>
              </w:rPr>
              <w:t xml:space="preserve">Nazwa </w:t>
            </w:r>
            <w:r w:rsidR="00C24AE7" w:rsidRPr="00C6308A">
              <w:rPr>
                <w:sz w:val="22"/>
                <w:szCs w:val="22"/>
              </w:rPr>
              <w:t xml:space="preserve">przedmiotu </w:t>
            </w:r>
            <w:r w:rsidRPr="00C6308A">
              <w:rPr>
                <w:sz w:val="22"/>
                <w:szCs w:val="22"/>
              </w:rPr>
              <w:t>w języku polskim</w:t>
            </w:r>
            <w:r w:rsidR="0036767D" w:rsidRPr="00C6308A">
              <w:rPr>
                <w:sz w:val="22"/>
                <w:szCs w:val="22"/>
              </w:rPr>
              <w:t>:</w:t>
            </w:r>
            <w:r w:rsidR="00346B77" w:rsidRPr="00C6308A">
              <w:rPr>
                <w:sz w:val="22"/>
                <w:szCs w:val="22"/>
              </w:rPr>
              <w:t xml:space="preserve"> Gospodarka oparta na wiedzy</w:t>
            </w:r>
          </w:p>
          <w:p w14:paraId="5A609D59" w14:textId="0609DFE7" w:rsidR="005C16CA" w:rsidRPr="00C6308A" w:rsidRDefault="005C16CA" w:rsidP="00346B77">
            <w:pPr>
              <w:ind w:left="560" w:hanging="560"/>
              <w:outlineLvl w:val="1"/>
              <w:rPr>
                <w:b/>
                <w:bCs/>
                <w:sz w:val="22"/>
                <w:szCs w:val="22"/>
                <w:lang w:eastAsia="pl-PL"/>
              </w:rPr>
            </w:pPr>
            <w:r w:rsidRPr="00C6308A">
              <w:rPr>
                <w:b/>
                <w:sz w:val="22"/>
                <w:szCs w:val="22"/>
              </w:rPr>
              <w:t xml:space="preserve">Nazwa </w:t>
            </w:r>
            <w:r w:rsidR="00C24AE7" w:rsidRPr="00C6308A">
              <w:rPr>
                <w:b/>
                <w:sz w:val="22"/>
                <w:szCs w:val="22"/>
              </w:rPr>
              <w:t xml:space="preserve">przedmiotu </w:t>
            </w:r>
            <w:r w:rsidRPr="00C6308A">
              <w:rPr>
                <w:b/>
                <w:sz w:val="22"/>
                <w:szCs w:val="22"/>
              </w:rPr>
              <w:t>w języku angielskim</w:t>
            </w:r>
            <w:r w:rsidR="0036767D" w:rsidRPr="00C6308A">
              <w:rPr>
                <w:b/>
                <w:sz w:val="22"/>
                <w:szCs w:val="22"/>
              </w:rPr>
              <w:t>:</w:t>
            </w:r>
            <w:r w:rsidRPr="00C6308A">
              <w:rPr>
                <w:sz w:val="22"/>
                <w:szCs w:val="22"/>
              </w:rPr>
              <w:t xml:space="preserve"> </w:t>
            </w:r>
            <w:r w:rsidR="00346B77" w:rsidRPr="00C6308A">
              <w:rPr>
                <w:b/>
                <w:bCs/>
                <w:sz w:val="22"/>
                <w:szCs w:val="22"/>
                <w:lang w:eastAsia="pl-PL"/>
              </w:rPr>
              <w:t xml:space="preserve">Knowledge </w:t>
            </w:r>
            <w:proofErr w:type="spellStart"/>
            <w:r w:rsidR="00DA0AFB" w:rsidRPr="00C6308A">
              <w:rPr>
                <w:b/>
                <w:bCs/>
                <w:sz w:val="22"/>
                <w:szCs w:val="22"/>
                <w:lang w:eastAsia="pl-PL"/>
              </w:rPr>
              <w:t>e</w:t>
            </w:r>
            <w:r w:rsidR="00346B77" w:rsidRPr="00C6308A">
              <w:rPr>
                <w:b/>
                <w:bCs/>
                <w:sz w:val="22"/>
                <w:szCs w:val="22"/>
                <w:lang w:eastAsia="pl-PL"/>
              </w:rPr>
              <w:t>conomy</w:t>
            </w:r>
            <w:proofErr w:type="spellEnd"/>
          </w:p>
          <w:p w14:paraId="4781390F" w14:textId="61B67050" w:rsidR="002C4A38" w:rsidRPr="00C6308A" w:rsidRDefault="00D552A5">
            <w:pPr>
              <w:pStyle w:val="Nagwek2"/>
              <w:rPr>
                <w:sz w:val="22"/>
                <w:szCs w:val="22"/>
              </w:rPr>
            </w:pPr>
            <w:r w:rsidRPr="00C6308A">
              <w:rPr>
                <w:sz w:val="22"/>
                <w:szCs w:val="22"/>
              </w:rPr>
              <w:t>Kierunek studiów</w:t>
            </w:r>
            <w:r w:rsidR="002C4A38" w:rsidRPr="00C6308A">
              <w:rPr>
                <w:sz w:val="22"/>
                <w:szCs w:val="22"/>
              </w:rPr>
              <w:t xml:space="preserve"> (jeśli dotyczy):</w:t>
            </w:r>
            <w:r w:rsidR="00346B77" w:rsidRPr="00C6308A">
              <w:rPr>
                <w:sz w:val="22"/>
                <w:szCs w:val="22"/>
              </w:rPr>
              <w:t xml:space="preserve"> Zarz</w:t>
            </w:r>
            <w:r w:rsidR="006510F1" w:rsidRPr="00C6308A">
              <w:rPr>
                <w:sz w:val="22"/>
                <w:szCs w:val="22"/>
              </w:rPr>
              <w:t>ą</w:t>
            </w:r>
            <w:r w:rsidR="00346B77" w:rsidRPr="00C6308A">
              <w:rPr>
                <w:sz w:val="22"/>
                <w:szCs w:val="22"/>
              </w:rPr>
              <w:t>dzanie</w:t>
            </w:r>
          </w:p>
          <w:p w14:paraId="4376CED0" w14:textId="500A2AFB" w:rsidR="00D552A5" w:rsidRPr="00C6308A" w:rsidRDefault="009E431C">
            <w:pPr>
              <w:pStyle w:val="Nagwek2"/>
              <w:rPr>
                <w:sz w:val="22"/>
                <w:szCs w:val="22"/>
              </w:rPr>
            </w:pPr>
            <w:r w:rsidRPr="00C6308A">
              <w:rPr>
                <w:sz w:val="22"/>
                <w:szCs w:val="22"/>
              </w:rPr>
              <w:t>Specjalność</w:t>
            </w:r>
            <w:r w:rsidR="002C4A38" w:rsidRPr="00C6308A">
              <w:rPr>
                <w:sz w:val="22"/>
                <w:szCs w:val="22"/>
              </w:rPr>
              <w:t xml:space="preserve"> (jeśli dotyczy)</w:t>
            </w:r>
            <w:r w:rsidRPr="00C6308A">
              <w:rPr>
                <w:sz w:val="22"/>
                <w:szCs w:val="22"/>
              </w:rPr>
              <w:t xml:space="preserve">: </w:t>
            </w:r>
            <w:r w:rsidR="00DA0AFB" w:rsidRPr="00C6308A">
              <w:rPr>
                <w:sz w:val="22"/>
                <w:szCs w:val="22"/>
              </w:rPr>
              <w:t>Human Resource Management</w:t>
            </w:r>
          </w:p>
          <w:p w14:paraId="311FCA68" w14:textId="2814DEEC" w:rsidR="007563AA" w:rsidRPr="00C6308A" w:rsidRDefault="007563AA" w:rsidP="007563AA">
            <w:pPr>
              <w:rPr>
                <w:b/>
                <w:bCs/>
                <w:sz w:val="22"/>
                <w:szCs w:val="22"/>
              </w:rPr>
            </w:pPr>
            <w:r w:rsidRPr="00C6308A">
              <w:rPr>
                <w:b/>
                <w:bCs/>
                <w:sz w:val="22"/>
                <w:szCs w:val="22"/>
              </w:rPr>
              <w:t xml:space="preserve">Profil: </w:t>
            </w:r>
            <w:proofErr w:type="spellStart"/>
            <w:r w:rsidRPr="00C6308A">
              <w:rPr>
                <w:b/>
                <w:bCs/>
                <w:sz w:val="22"/>
                <w:szCs w:val="22"/>
              </w:rPr>
              <w:t>ogólnoakademicki</w:t>
            </w:r>
            <w:proofErr w:type="spellEnd"/>
          </w:p>
          <w:p w14:paraId="3FE8DDA6" w14:textId="2DA248F6" w:rsidR="00D552A5" w:rsidRPr="00C6308A" w:rsidRDefault="00794A39">
            <w:pPr>
              <w:rPr>
                <w:b/>
                <w:bCs/>
                <w:sz w:val="22"/>
                <w:szCs w:val="22"/>
              </w:rPr>
            </w:pPr>
            <w:r w:rsidRPr="00C6308A">
              <w:rPr>
                <w:b/>
                <w:bCs/>
                <w:sz w:val="22"/>
                <w:szCs w:val="22"/>
              </w:rPr>
              <w:t xml:space="preserve">Poziom </w:t>
            </w:r>
            <w:r w:rsidR="002C4A38" w:rsidRPr="00C6308A">
              <w:rPr>
                <w:b/>
                <w:bCs/>
                <w:sz w:val="22"/>
                <w:szCs w:val="22"/>
              </w:rPr>
              <w:t>i forma</w:t>
            </w:r>
            <w:r w:rsidR="00C24AE7" w:rsidRPr="00C6308A">
              <w:rPr>
                <w:b/>
                <w:bCs/>
                <w:sz w:val="22"/>
                <w:szCs w:val="22"/>
              </w:rPr>
              <w:t xml:space="preserve"> studiów</w:t>
            </w:r>
            <w:r w:rsidR="00D552A5" w:rsidRPr="00C6308A">
              <w:rPr>
                <w:b/>
                <w:bCs/>
                <w:sz w:val="22"/>
                <w:szCs w:val="22"/>
              </w:rPr>
              <w:t>:</w:t>
            </w:r>
            <w:r w:rsidR="00A27903" w:rsidRPr="00C6308A">
              <w:rPr>
                <w:b/>
                <w:bCs/>
                <w:sz w:val="22"/>
                <w:szCs w:val="22"/>
              </w:rPr>
              <w:t xml:space="preserve"> </w:t>
            </w:r>
            <w:r w:rsidR="00D552A5" w:rsidRPr="00C6308A">
              <w:rPr>
                <w:b/>
                <w:bCs/>
                <w:sz w:val="22"/>
                <w:szCs w:val="22"/>
              </w:rPr>
              <w:t>II stopień, stacjonarn</w:t>
            </w:r>
            <w:r w:rsidR="002C4A38" w:rsidRPr="00C6308A">
              <w:rPr>
                <w:b/>
                <w:bCs/>
                <w:sz w:val="22"/>
                <w:szCs w:val="22"/>
              </w:rPr>
              <w:t>a</w:t>
            </w:r>
            <w:r w:rsidR="00381140" w:rsidRPr="00C6308A">
              <w:rPr>
                <w:b/>
                <w:bCs/>
                <w:sz w:val="22"/>
                <w:szCs w:val="22"/>
              </w:rPr>
              <w:t xml:space="preserve"> </w:t>
            </w:r>
          </w:p>
          <w:p w14:paraId="638C0C35" w14:textId="45D5C1D6" w:rsidR="00D552A5" w:rsidRPr="00C6308A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C6308A">
              <w:rPr>
                <w:b/>
                <w:bCs/>
                <w:sz w:val="22"/>
                <w:szCs w:val="22"/>
              </w:rPr>
              <w:t>Rodzaj przedmiotu:</w:t>
            </w:r>
            <w:r w:rsidRPr="00C6308A">
              <w:rPr>
                <w:b/>
                <w:bCs/>
                <w:sz w:val="22"/>
                <w:szCs w:val="22"/>
              </w:rPr>
              <w:tab/>
            </w:r>
            <w:r w:rsidR="002C4A38" w:rsidRPr="00C6308A">
              <w:rPr>
                <w:b/>
                <w:bCs/>
                <w:sz w:val="22"/>
                <w:szCs w:val="22"/>
              </w:rPr>
              <w:t xml:space="preserve">obowiązkowy </w:t>
            </w:r>
          </w:p>
          <w:p w14:paraId="0EBD4478" w14:textId="31903027" w:rsidR="00D552A5" w:rsidRPr="00C6308A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C6308A">
              <w:rPr>
                <w:b/>
                <w:bCs/>
                <w:sz w:val="22"/>
                <w:szCs w:val="22"/>
              </w:rPr>
              <w:t>Kod przedmiotu</w:t>
            </w:r>
            <w:r w:rsidR="0065765E" w:rsidRPr="00C6308A">
              <w:rPr>
                <w:b/>
                <w:bCs/>
                <w:sz w:val="22"/>
                <w:szCs w:val="22"/>
              </w:rPr>
              <w:t>:</w:t>
            </w:r>
            <w:r w:rsidR="00A27903" w:rsidRPr="00C6308A">
              <w:rPr>
                <w:b/>
                <w:bCs/>
                <w:sz w:val="22"/>
                <w:szCs w:val="22"/>
              </w:rPr>
              <w:t xml:space="preserve"> </w:t>
            </w:r>
            <w:r w:rsidR="004628EB" w:rsidRPr="00C6308A">
              <w:rPr>
                <w:b/>
                <w:bCs/>
                <w:sz w:val="22"/>
                <w:szCs w:val="22"/>
                <w:lang w:eastAsia="pl-PL"/>
              </w:rPr>
              <w:t>W08ZZZ-SM8012</w:t>
            </w:r>
          </w:p>
          <w:p w14:paraId="0DF862B3" w14:textId="33FB91AF" w:rsidR="009A3831" w:rsidRPr="00C6308A" w:rsidRDefault="0065765E" w:rsidP="00ED7792">
            <w:pPr>
              <w:rPr>
                <w:b/>
                <w:bCs/>
                <w:sz w:val="22"/>
                <w:szCs w:val="22"/>
              </w:rPr>
            </w:pPr>
            <w:r w:rsidRPr="00C6308A">
              <w:rPr>
                <w:b/>
                <w:bCs/>
                <w:sz w:val="22"/>
                <w:szCs w:val="22"/>
              </w:rPr>
              <w:t>Grupa kursów:</w:t>
            </w:r>
            <w:r w:rsidR="00874AAA" w:rsidRPr="00C6308A">
              <w:rPr>
                <w:b/>
                <w:bCs/>
                <w:sz w:val="22"/>
                <w:szCs w:val="22"/>
              </w:rPr>
              <w:t xml:space="preserve">  NIE</w:t>
            </w:r>
          </w:p>
        </w:tc>
      </w:tr>
    </w:tbl>
    <w:p w14:paraId="4285944E" w14:textId="77777777" w:rsidR="005C16CA" w:rsidRPr="00C6308A" w:rsidRDefault="005C16CA">
      <w:pPr>
        <w:rPr>
          <w:sz w:val="20"/>
          <w:szCs w:val="20"/>
        </w:rPr>
      </w:pPr>
    </w:p>
    <w:tbl>
      <w:tblPr>
        <w:tblW w:w="9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014"/>
        <w:gridCol w:w="1254"/>
        <w:gridCol w:w="1419"/>
        <w:gridCol w:w="1245"/>
        <w:gridCol w:w="1298"/>
      </w:tblGrid>
      <w:tr w:rsidR="00C6308A" w:rsidRPr="00C6308A" w14:paraId="41851570" w14:textId="77777777" w:rsidTr="00C6308A">
        <w:tc>
          <w:tcPr>
            <w:tcW w:w="2972" w:type="dxa"/>
          </w:tcPr>
          <w:p w14:paraId="19975B24" w14:textId="77777777" w:rsidR="0096719C" w:rsidRPr="00C6308A" w:rsidRDefault="0096719C">
            <w:pPr>
              <w:rPr>
                <w:sz w:val="20"/>
                <w:szCs w:val="20"/>
              </w:rPr>
            </w:pPr>
          </w:p>
        </w:tc>
        <w:tc>
          <w:tcPr>
            <w:tcW w:w="1014" w:type="dxa"/>
          </w:tcPr>
          <w:p w14:paraId="5E902FA5" w14:textId="77777777" w:rsidR="0096719C" w:rsidRPr="00C6308A" w:rsidRDefault="0096719C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Wykład</w:t>
            </w:r>
          </w:p>
        </w:tc>
        <w:tc>
          <w:tcPr>
            <w:tcW w:w="1254" w:type="dxa"/>
          </w:tcPr>
          <w:p w14:paraId="5C80B64A" w14:textId="77777777" w:rsidR="0096719C" w:rsidRPr="00C6308A" w:rsidRDefault="0096719C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Ćwiczenia</w:t>
            </w:r>
          </w:p>
        </w:tc>
        <w:tc>
          <w:tcPr>
            <w:tcW w:w="1419" w:type="dxa"/>
          </w:tcPr>
          <w:p w14:paraId="50DE1D8F" w14:textId="77777777" w:rsidR="0096719C" w:rsidRPr="00C6308A" w:rsidRDefault="0096719C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Laboratorium</w:t>
            </w:r>
          </w:p>
        </w:tc>
        <w:tc>
          <w:tcPr>
            <w:tcW w:w="1245" w:type="dxa"/>
          </w:tcPr>
          <w:p w14:paraId="7420C745" w14:textId="77777777" w:rsidR="0096719C" w:rsidRPr="00C6308A" w:rsidRDefault="0096719C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Projekt</w:t>
            </w:r>
          </w:p>
        </w:tc>
        <w:tc>
          <w:tcPr>
            <w:tcW w:w="1298" w:type="dxa"/>
          </w:tcPr>
          <w:p w14:paraId="2889977B" w14:textId="77777777" w:rsidR="0096719C" w:rsidRPr="00C6308A" w:rsidRDefault="0096719C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Seminarium</w:t>
            </w:r>
          </w:p>
        </w:tc>
      </w:tr>
      <w:tr w:rsidR="00C6308A" w:rsidRPr="00C6308A" w14:paraId="694F73DA" w14:textId="77777777" w:rsidTr="00C6308A">
        <w:tc>
          <w:tcPr>
            <w:tcW w:w="2972" w:type="dxa"/>
          </w:tcPr>
          <w:p w14:paraId="299435AB" w14:textId="77777777" w:rsidR="0096719C" w:rsidRPr="00C6308A" w:rsidRDefault="00BE27A3" w:rsidP="00EB330B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L</w:t>
            </w:r>
            <w:r w:rsidR="0096719C" w:rsidRPr="00C6308A">
              <w:rPr>
                <w:sz w:val="20"/>
                <w:szCs w:val="20"/>
              </w:rPr>
              <w:t>iczba godzin</w:t>
            </w:r>
            <w:r w:rsidR="00EB330B" w:rsidRPr="00C6308A">
              <w:rPr>
                <w:sz w:val="20"/>
                <w:szCs w:val="20"/>
              </w:rPr>
              <w:t xml:space="preserve"> zajęć zorganizowanych w Uczelni (ZZU)</w:t>
            </w:r>
          </w:p>
        </w:tc>
        <w:tc>
          <w:tcPr>
            <w:tcW w:w="1014" w:type="dxa"/>
          </w:tcPr>
          <w:p w14:paraId="35DB9BA4" w14:textId="59BE229A" w:rsidR="0096719C" w:rsidRPr="00C6308A" w:rsidRDefault="00300F16" w:rsidP="00DA52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54" w:type="dxa"/>
          </w:tcPr>
          <w:p w14:paraId="44EEB719" w14:textId="77777777" w:rsidR="0096719C" w:rsidRPr="00C6308A" w:rsidRDefault="00346B77" w:rsidP="00DA525E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30</w:t>
            </w:r>
          </w:p>
        </w:tc>
        <w:tc>
          <w:tcPr>
            <w:tcW w:w="1419" w:type="dxa"/>
          </w:tcPr>
          <w:p w14:paraId="14F30FBA" w14:textId="77777777" w:rsidR="0096719C" w:rsidRPr="00C6308A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4BAF1DA6" w14:textId="77777777" w:rsidR="0096719C" w:rsidRPr="00C6308A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1811434C" w14:textId="77777777" w:rsidR="0096719C" w:rsidRPr="00C6308A" w:rsidRDefault="0096719C">
            <w:pPr>
              <w:rPr>
                <w:sz w:val="20"/>
                <w:szCs w:val="20"/>
              </w:rPr>
            </w:pPr>
          </w:p>
        </w:tc>
      </w:tr>
      <w:tr w:rsidR="00C6308A" w:rsidRPr="00C6308A" w14:paraId="2526E22A" w14:textId="77777777" w:rsidTr="00C6308A">
        <w:tc>
          <w:tcPr>
            <w:tcW w:w="2972" w:type="dxa"/>
          </w:tcPr>
          <w:p w14:paraId="281C69B5" w14:textId="77777777" w:rsidR="00EB330B" w:rsidRPr="00C6308A" w:rsidRDefault="00EB330B" w:rsidP="00EB330B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Liczba godzin całkowitego nakładu pracy studenta (CNPS</w:t>
            </w:r>
            <w:r w:rsidR="00DA525E" w:rsidRPr="00C6308A">
              <w:rPr>
                <w:sz w:val="20"/>
                <w:szCs w:val="20"/>
              </w:rPr>
              <w:t>)</w:t>
            </w:r>
          </w:p>
        </w:tc>
        <w:tc>
          <w:tcPr>
            <w:tcW w:w="1014" w:type="dxa"/>
          </w:tcPr>
          <w:p w14:paraId="651013BA" w14:textId="3E9942FC" w:rsidR="00EB330B" w:rsidRPr="00C6308A" w:rsidRDefault="00300F16" w:rsidP="00DA52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254" w:type="dxa"/>
          </w:tcPr>
          <w:p w14:paraId="34D1B1A5" w14:textId="78584940" w:rsidR="00EB330B" w:rsidRPr="00C6308A" w:rsidRDefault="00300F16" w:rsidP="00DA52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419" w:type="dxa"/>
          </w:tcPr>
          <w:p w14:paraId="6B98D012" w14:textId="77777777" w:rsidR="00EB330B" w:rsidRPr="00C6308A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6073272B" w14:textId="77777777" w:rsidR="00EB330B" w:rsidRPr="00C6308A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3CB2745D" w14:textId="77777777" w:rsidR="00EB330B" w:rsidRPr="00C6308A" w:rsidRDefault="00EB330B">
            <w:pPr>
              <w:rPr>
                <w:sz w:val="20"/>
                <w:szCs w:val="20"/>
              </w:rPr>
            </w:pPr>
          </w:p>
        </w:tc>
      </w:tr>
      <w:tr w:rsidR="00C6308A" w:rsidRPr="00C6308A" w14:paraId="7D17B24B" w14:textId="77777777" w:rsidTr="00C6308A">
        <w:tc>
          <w:tcPr>
            <w:tcW w:w="2972" w:type="dxa"/>
          </w:tcPr>
          <w:p w14:paraId="5FBF1895" w14:textId="77777777" w:rsidR="0096719C" w:rsidRPr="00C6308A" w:rsidRDefault="0096719C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Forma zaliczenia</w:t>
            </w:r>
          </w:p>
        </w:tc>
        <w:tc>
          <w:tcPr>
            <w:tcW w:w="1014" w:type="dxa"/>
          </w:tcPr>
          <w:p w14:paraId="411EF63A" w14:textId="20E796E0" w:rsidR="0096719C" w:rsidRPr="00C6308A" w:rsidRDefault="00385AB4" w:rsidP="00385AB4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e</w:t>
            </w:r>
            <w:r w:rsidR="0096719C" w:rsidRPr="00C6308A">
              <w:rPr>
                <w:sz w:val="20"/>
                <w:szCs w:val="20"/>
              </w:rPr>
              <w:t>gzamin</w:t>
            </w:r>
          </w:p>
        </w:tc>
        <w:tc>
          <w:tcPr>
            <w:tcW w:w="1254" w:type="dxa"/>
          </w:tcPr>
          <w:p w14:paraId="5BD8F0B3" w14:textId="19C62797" w:rsidR="0096719C" w:rsidRPr="00C6308A" w:rsidRDefault="0016135A" w:rsidP="00385AB4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zaliczenie na ocenę</w:t>
            </w:r>
          </w:p>
        </w:tc>
        <w:tc>
          <w:tcPr>
            <w:tcW w:w="1419" w:type="dxa"/>
          </w:tcPr>
          <w:p w14:paraId="2C96F6DE" w14:textId="77777777" w:rsidR="0096719C" w:rsidRPr="00C6308A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36897572" w14:textId="77777777" w:rsidR="0096719C" w:rsidRPr="00C6308A" w:rsidRDefault="0096719C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526B653D" w14:textId="77777777" w:rsidR="0096719C" w:rsidRPr="00C6308A" w:rsidRDefault="0096719C">
            <w:pPr>
              <w:rPr>
                <w:sz w:val="20"/>
                <w:szCs w:val="20"/>
              </w:rPr>
            </w:pPr>
          </w:p>
        </w:tc>
      </w:tr>
      <w:tr w:rsidR="00C6308A" w:rsidRPr="00C6308A" w14:paraId="6360C6E9" w14:textId="77777777" w:rsidTr="00C6308A">
        <w:tc>
          <w:tcPr>
            <w:tcW w:w="2972" w:type="dxa"/>
          </w:tcPr>
          <w:p w14:paraId="111FDEFC" w14:textId="77777777" w:rsidR="0096719C" w:rsidRPr="00C6308A" w:rsidRDefault="0050644A" w:rsidP="00990D32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 xml:space="preserve">Dla </w:t>
            </w:r>
            <w:r w:rsidR="0096719C" w:rsidRPr="00C6308A">
              <w:rPr>
                <w:sz w:val="20"/>
                <w:szCs w:val="20"/>
              </w:rPr>
              <w:t>grup</w:t>
            </w:r>
            <w:r w:rsidRPr="00C6308A">
              <w:rPr>
                <w:sz w:val="20"/>
                <w:szCs w:val="20"/>
              </w:rPr>
              <w:t>y</w:t>
            </w:r>
            <w:r w:rsidR="0096719C" w:rsidRPr="00C6308A">
              <w:rPr>
                <w:sz w:val="20"/>
                <w:szCs w:val="20"/>
              </w:rPr>
              <w:t xml:space="preserve"> kursów</w:t>
            </w:r>
            <w:r w:rsidRPr="00C6308A">
              <w:rPr>
                <w:sz w:val="20"/>
                <w:szCs w:val="20"/>
              </w:rPr>
              <w:t xml:space="preserve"> </w:t>
            </w:r>
            <w:r w:rsidR="00990D32" w:rsidRPr="00C6308A">
              <w:rPr>
                <w:sz w:val="20"/>
                <w:szCs w:val="20"/>
              </w:rPr>
              <w:t>za</w:t>
            </w:r>
            <w:r w:rsidRPr="00C6308A">
              <w:rPr>
                <w:sz w:val="20"/>
                <w:szCs w:val="20"/>
              </w:rPr>
              <w:t>znaczyć kurs końcowy</w:t>
            </w:r>
            <w:r w:rsidR="00990D32" w:rsidRPr="00C6308A">
              <w:rPr>
                <w:sz w:val="20"/>
                <w:szCs w:val="20"/>
              </w:rPr>
              <w:t xml:space="preserve"> (X)</w:t>
            </w:r>
          </w:p>
        </w:tc>
        <w:tc>
          <w:tcPr>
            <w:tcW w:w="1014" w:type="dxa"/>
          </w:tcPr>
          <w:p w14:paraId="0EBA2737" w14:textId="0BB5700C" w:rsidR="0096719C" w:rsidRPr="00C6308A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167F2F44" w14:textId="79B76548" w:rsidR="0096719C" w:rsidRPr="00C6308A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284505B7" w14:textId="77777777" w:rsidR="0096719C" w:rsidRPr="00C6308A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7AF9184A" w14:textId="77777777" w:rsidR="0096719C" w:rsidRPr="00C6308A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4125D4C8" w14:textId="77777777" w:rsidR="0096719C" w:rsidRPr="00C6308A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</w:tr>
      <w:tr w:rsidR="00C6308A" w:rsidRPr="00C6308A" w14:paraId="6B1CE0B5" w14:textId="77777777" w:rsidTr="00C6308A">
        <w:tc>
          <w:tcPr>
            <w:tcW w:w="2972" w:type="dxa"/>
          </w:tcPr>
          <w:p w14:paraId="12BBB2B6" w14:textId="77777777" w:rsidR="002C4A38" w:rsidRPr="00C6308A" w:rsidRDefault="002C4A38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Liczba punktów ECTS</w:t>
            </w:r>
          </w:p>
        </w:tc>
        <w:tc>
          <w:tcPr>
            <w:tcW w:w="1014" w:type="dxa"/>
          </w:tcPr>
          <w:p w14:paraId="45C3B055" w14:textId="77777777" w:rsidR="002C4A38" w:rsidRPr="00C6308A" w:rsidRDefault="00346B77" w:rsidP="00390B75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3</w:t>
            </w:r>
          </w:p>
        </w:tc>
        <w:tc>
          <w:tcPr>
            <w:tcW w:w="1254" w:type="dxa"/>
          </w:tcPr>
          <w:p w14:paraId="7F5079E7" w14:textId="77777777" w:rsidR="002C4A38" w:rsidRPr="00C6308A" w:rsidRDefault="00346B77" w:rsidP="00390B75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2</w:t>
            </w:r>
          </w:p>
        </w:tc>
        <w:tc>
          <w:tcPr>
            <w:tcW w:w="1419" w:type="dxa"/>
          </w:tcPr>
          <w:p w14:paraId="4D6188A1" w14:textId="77777777" w:rsidR="002C4A38" w:rsidRPr="00C6308A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31C3701E" w14:textId="77777777" w:rsidR="002C4A38" w:rsidRPr="00C6308A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31B0EA65" w14:textId="77777777" w:rsidR="002C4A38" w:rsidRPr="00C6308A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</w:tr>
      <w:tr w:rsidR="00C6308A" w:rsidRPr="00C6308A" w14:paraId="64260328" w14:textId="77777777" w:rsidTr="00C6308A">
        <w:tc>
          <w:tcPr>
            <w:tcW w:w="2972" w:type="dxa"/>
          </w:tcPr>
          <w:p w14:paraId="4DE56C8D" w14:textId="77777777" w:rsidR="005C16CA" w:rsidRPr="00C6308A" w:rsidRDefault="005C16CA" w:rsidP="00BE27A3">
            <w:pPr>
              <w:jc w:val="right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w</w:t>
            </w:r>
            <w:r w:rsidR="00BE27A3" w:rsidRPr="00C6308A">
              <w:rPr>
                <w:sz w:val="20"/>
                <w:szCs w:val="20"/>
              </w:rPr>
              <w:t xml:space="preserve"> tym liczba punktów odpowiadająca zajęciom </w:t>
            </w:r>
          </w:p>
          <w:p w14:paraId="75822D2B" w14:textId="77777777" w:rsidR="009B74F0" w:rsidRPr="00C6308A" w:rsidRDefault="00BE27A3" w:rsidP="00BE27A3">
            <w:pPr>
              <w:jc w:val="right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014" w:type="dxa"/>
          </w:tcPr>
          <w:p w14:paraId="1E0BC38F" w14:textId="3BFA70CF" w:rsidR="009B74F0" w:rsidRPr="00C6308A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4459FF05" w14:textId="59198B45" w:rsidR="009B74F0" w:rsidRPr="00C6308A" w:rsidRDefault="00DA0AFB" w:rsidP="00390B75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2</w:t>
            </w:r>
          </w:p>
        </w:tc>
        <w:tc>
          <w:tcPr>
            <w:tcW w:w="1419" w:type="dxa"/>
          </w:tcPr>
          <w:p w14:paraId="4B9933E3" w14:textId="77777777" w:rsidR="009B74F0" w:rsidRPr="00C6308A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4F6879D5" w14:textId="77777777" w:rsidR="009B74F0" w:rsidRPr="00C6308A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7616CF92" w14:textId="77777777" w:rsidR="009B74F0" w:rsidRPr="00C6308A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</w:tr>
      <w:tr w:rsidR="00C6308A" w:rsidRPr="00C6308A" w14:paraId="7F6DB62D" w14:textId="77777777" w:rsidTr="00C6308A">
        <w:tc>
          <w:tcPr>
            <w:tcW w:w="2972" w:type="dxa"/>
          </w:tcPr>
          <w:p w14:paraId="2153FDC2" w14:textId="77777777" w:rsidR="00EB330B" w:rsidRPr="00C6308A" w:rsidRDefault="00C35AC8" w:rsidP="008112FE">
            <w:pPr>
              <w:jc w:val="right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w</w:t>
            </w:r>
            <w:r w:rsidR="00EB330B" w:rsidRPr="00C6308A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C6308A">
              <w:rPr>
                <w:sz w:val="20"/>
                <w:szCs w:val="20"/>
              </w:rPr>
              <w:t xml:space="preserve">udziału nauczycieli </w:t>
            </w:r>
            <w:r w:rsidR="008112FE" w:rsidRPr="00C6308A">
              <w:rPr>
                <w:sz w:val="20"/>
                <w:szCs w:val="20"/>
              </w:rPr>
              <w:t xml:space="preserve">lub </w:t>
            </w:r>
            <w:r w:rsidR="00B1282C" w:rsidRPr="00C6308A">
              <w:rPr>
                <w:sz w:val="20"/>
                <w:szCs w:val="20"/>
              </w:rPr>
              <w:t>innych osób prowadzących zajęcia</w:t>
            </w:r>
            <w:r w:rsidR="00EB330B" w:rsidRPr="00C6308A">
              <w:rPr>
                <w:sz w:val="20"/>
                <w:szCs w:val="20"/>
              </w:rPr>
              <w:t xml:space="preserve">  (B</w:t>
            </w:r>
            <w:r w:rsidR="0020624E" w:rsidRPr="00C6308A">
              <w:rPr>
                <w:sz w:val="20"/>
                <w:szCs w:val="20"/>
              </w:rPr>
              <w:t>U</w:t>
            </w:r>
            <w:r w:rsidR="00EB330B" w:rsidRPr="00C6308A">
              <w:rPr>
                <w:sz w:val="20"/>
                <w:szCs w:val="20"/>
              </w:rPr>
              <w:t>)</w:t>
            </w:r>
          </w:p>
        </w:tc>
        <w:tc>
          <w:tcPr>
            <w:tcW w:w="1014" w:type="dxa"/>
          </w:tcPr>
          <w:p w14:paraId="2E3AC85B" w14:textId="5AAD4BB1" w:rsidR="00EB330B" w:rsidRPr="00C6308A" w:rsidRDefault="00300F16" w:rsidP="00390B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254" w:type="dxa"/>
          </w:tcPr>
          <w:p w14:paraId="20250C79" w14:textId="6B47F4A2" w:rsidR="00EB330B" w:rsidRPr="00C6308A" w:rsidRDefault="00DA0AFB" w:rsidP="00390B75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1,</w:t>
            </w:r>
            <w:r w:rsidR="00300F16">
              <w:rPr>
                <w:sz w:val="20"/>
                <w:szCs w:val="20"/>
              </w:rPr>
              <w:t>2</w:t>
            </w:r>
          </w:p>
        </w:tc>
        <w:tc>
          <w:tcPr>
            <w:tcW w:w="1419" w:type="dxa"/>
          </w:tcPr>
          <w:p w14:paraId="485C4763" w14:textId="77777777" w:rsidR="00EB330B" w:rsidRPr="00C6308A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172B7B1B" w14:textId="77777777" w:rsidR="00EB330B" w:rsidRPr="00C6308A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7A1E81FD" w14:textId="77777777" w:rsidR="00EB330B" w:rsidRPr="00C6308A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4B2431B" w14:textId="77777777" w:rsidR="005C16CA" w:rsidRPr="00C6308A" w:rsidRDefault="005C16CA">
      <w:pPr>
        <w:rPr>
          <w:sz w:val="20"/>
          <w:szCs w:val="20"/>
        </w:rPr>
      </w:pPr>
    </w:p>
    <w:p w14:paraId="15C52114" w14:textId="77777777" w:rsidR="003C37E7" w:rsidRPr="00C6308A" w:rsidRDefault="003C37E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C6308A" w:rsidRPr="00C6308A" w14:paraId="2952D51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2AD92" w14:textId="39DE799E" w:rsidR="00D552A5" w:rsidRPr="00C6308A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C6308A">
              <w:rPr>
                <w:b/>
                <w:bCs/>
                <w:sz w:val="20"/>
                <w:szCs w:val="20"/>
              </w:rPr>
              <w:t>WYMAGANIA WST</w:t>
            </w:r>
            <w:r w:rsidR="003F183E" w:rsidRPr="00C6308A">
              <w:rPr>
                <w:b/>
                <w:bCs/>
                <w:sz w:val="20"/>
                <w:szCs w:val="20"/>
              </w:rPr>
              <w:t>Ę</w:t>
            </w:r>
            <w:r w:rsidRPr="00C6308A">
              <w:rPr>
                <w:b/>
                <w:bCs/>
                <w:sz w:val="20"/>
                <w:szCs w:val="20"/>
              </w:rPr>
              <w:t>PNE W ZAKRESIE WIEDZY, UMIEJĘTNOŚCI I KOMPETENCJI</w:t>
            </w:r>
            <w:r w:rsidR="00A405D5" w:rsidRPr="00C6308A">
              <w:rPr>
                <w:b/>
                <w:bCs/>
                <w:sz w:val="20"/>
                <w:szCs w:val="20"/>
              </w:rPr>
              <w:t xml:space="preserve"> SPOŁECZNYCH</w:t>
            </w:r>
          </w:p>
          <w:p w14:paraId="26EC6A68" w14:textId="77777777" w:rsidR="007563AA" w:rsidRPr="00C6308A" w:rsidRDefault="007563AA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</w:p>
          <w:p w14:paraId="04198173" w14:textId="49A64E7F" w:rsidR="003F183E" w:rsidRPr="00C6308A" w:rsidRDefault="00C3041F" w:rsidP="009A3831">
            <w:pPr>
              <w:numPr>
                <w:ilvl w:val="0"/>
                <w:numId w:val="2"/>
              </w:numPr>
              <w:ind w:hanging="710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Podstawowy</w:t>
            </w:r>
            <w:r w:rsidR="00843737" w:rsidRPr="00C6308A">
              <w:rPr>
                <w:sz w:val="20"/>
                <w:szCs w:val="20"/>
              </w:rPr>
              <w:t xml:space="preserve"> </w:t>
            </w:r>
            <w:r w:rsidR="005C6594" w:rsidRPr="00C6308A">
              <w:rPr>
                <w:sz w:val="20"/>
                <w:szCs w:val="20"/>
              </w:rPr>
              <w:t>ekonomii</w:t>
            </w:r>
          </w:p>
          <w:p w14:paraId="68A780D2" w14:textId="5B055D49" w:rsidR="00C3041F" w:rsidRPr="00C6308A" w:rsidRDefault="00C3041F" w:rsidP="009A3831">
            <w:pPr>
              <w:numPr>
                <w:ilvl w:val="0"/>
                <w:numId w:val="2"/>
              </w:numPr>
              <w:ind w:hanging="710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Podstawy zarządzania</w:t>
            </w:r>
          </w:p>
          <w:p w14:paraId="175E408E" w14:textId="77777777" w:rsidR="005C16CA" w:rsidRPr="00C6308A" w:rsidRDefault="00C3041F" w:rsidP="005C6594">
            <w:pPr>
              <w:numPr>
                <w:ilvl w:val="0"/>
                <w:numId w:val="2"/>
              </w:numPr>
              <w:ind w:hanging="710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</w:t>
            </w:r>
            <w:r w:rsidR="005C6594" w:rsidRPr="00C6308A">
              <w:rPr>
                <w:sz w:val="20"/>
                <w:szCs w:val="20"/>
              </w:rPr>
              <w:t>odstaw</w:t>
            </w:r>
            <w:r w:rsidRPr="00C6308A">
              <w:rPr>
                <w:sz w:val="20"/>
                <w:szCs w:val="20"/>
              </w:rPr>
              <w:t>owa znajomość przepisów</w:t>
            </w:r>
            <w:r w:rsidR="005C6594" w:rsidRPr="00C6308A">
              <w:rPr>
                <w:sz w:val="20"/>
                <w:szCs w:val="20"/>
              </w:rPr>
              <w:t xml:space="preserve"> praw</w:t>
            </w:r>
            <w:r w:rsidRPr="00C6308A">
              <w:rPr>
                <w:sz w:val="20"/>
                <w:szCs w:val="20"/>
              </w:rPr>
              <w:t>nych</w:t>
            </w:r>
          </w:p>
          <w:p w14:paraId="324C046F" w14:textId="6F93E251" w:rsidR="00385AB4" w:rsidRPr="00C6308A" w:rsidRDefault="00385AB4" w:rsidP="00385AB4">
            <w:pPr>
              <w:ind w:left="10"/>
              <w:rPr>
                <w:sz w:val="20"/>
                <w:szCs w:val="20"/>
              </w:rPr>
            </w:pPr>
          </w:p>
        </w:tc>
      </w:tr>
    </w:tbl>
    <w:p w14:paraId="69C69B9D" w14:textId="77777777" w:rsidR="003C37E7" w:rsidRPr="00C6308A" w:rsidRDefault="003C37E7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C6308A" w14:paraId="0A30FA0C" w14:textId="77777777" w:rsidTr="00406240">
        <w:tc>
          <w:tcPr>
            <w:tcW w:w="9060" w:type="dxa"/>
          </w:tcPr>
          <w:p w14:paraId="034CCD53" w14:textId="78045091" w:rsidR="009E23F5" w:rsidRPr="00C6308A" w:rsidRDefault="009E23F5" w:rsidP="001A43C0">
            <w:pPr>
              <w:jc w:val="center"/>
              <w:rPr>
                <w:b/>
                <w:sz w:val="20"/>
                <w:szCs w:val="20"/>
              </w:rPr>
            </w:pPr>
            <w:r w:rsidRPr="00C6308A">
              <w:rPr>
                <w:b/>
                <w:sz w:val="20"/>
                <w:szCs w:val="20"/>
              </w:rPr>
              <w:t>CELE PRZEDMIOTU</w:t>
            </w:r>
          </w:p>
          <w:p w14:paraId="5BD43BBB" w14:textId="77777777" w:rsidR="007563AA" w:rsidRPr="00C6308A" w:rsidRDefault="007563AA" w:rsidP="001A43C0">
            <w:pPr>
              <w:jc w:val="center"/>
              <w:rPr>
                <w:b/>
                <w:sz w:val="20"/>
                <w:szCs w:val="20"/>
              </w:rPr>
            </w:pPr>
          </w:p>
          <w:p w14:paraId="38D85041" w14:textId="77777777" w:rsidR="00C86A13" w:rsidRPr="00C6308A" w:rsidRDefault="00C86A13" w:rsidP="00C86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pl-PL"/>
              </w:rPr>
            </w:pPr>
            <w:r w:rsidRPr="00C6308A">
              <w:rPr>
                <w:sz w:val="20"/>
                <w:szCs w:val="20"/>
                <w:lang w:eastAsia="pl-PL"/>
              </w:rPr>
              <w:t xml:space="preserve">C1. Zdobycie podstawowej wiedzy dotyczącej </w:t>
            </w:r>
            <w:r w:rsidRPr="00C6308A">
              <w:rPr>
                <w:sz w:val="20"/>
                <w:szCs w:val="20"/>
              </w:rPr>
              <w:t>warunków, modeli oraz koncepcji rozwoju współczesnych organizacji w warunkach gospodarki opartej na wiedzy.</w:t>
            </w:r>
          </w:p>
          <w:p w14:paraId="5D8BA427" w14:textId="77777777" w:rsidR="00C86A13" w:rsidRPr="00C6308A" w:rsidRDefault="00C86A13" w:rsidP="00C86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pl-PL"/>
              </w:rPr>
            </w:pPr>
            <w:r w:rsidRPr="00C6308A">
              <w:rPr>
                <w:sz w:val="20"/>
                <w:szCs w:val="20"/>
                <w:lang w:eastAsia="pl-PL"/>
              </w:rPr>
              <w:t xml:space="preserve">C2. Zdobycie umiejętności </w:t>
            </w:r>
            <w:r w:rsidRPr="00C6308A">
              <w:rPr>
                <w:sz w:val="20"/>
                <w:szCs w:val="20"/>
              </w:rPr>
              <w:t>holistycznego podejścia do człowieka i problemów gospodarowania.</w:t>
            </w:r>
          </w:p>
          <w:p w14:paraId="2F31AEC3" w14:textId="51256481" w:rsidR="00385AB4" w:rsidRPr="00C6308A" w:rsidRDefault="00C86A13" w:rsidP="00C86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left="447" w:hanging="447"/>
              <w:rPr>
                <w:sz w:val="20"/>
                <w:szCs w:val="20"/>
                <w:lang w:eastAsia="pl-PL"/>
              </w:rPr>
            </w:pPr>
            <w:r w:rsidRPr="00C6308A">
              <w:rPr>
                <w:sz w:val="20"/>
                <w:szCs w:val="20"/>
                <w:lang w:eastAsia="pl-PL"/>
              </w:rPr>
              <w:t xml:space="preserve">C3. Nabycie umiejętności </w:t>
            </w:r>
            <w:r w:rsidRPr="00C6308A">
              <w:rPr>
                <w:sz w:val="20"/>
                <w:szCs w:val="20"/>
              </w:rPr>
              <w:t xml:space="preserve">do efektywnego funkcjonowania menedżera i pracownika we współczesnej gospodarce i społeczeństwie, w szczególności zaś na potrzebę rozwijania kreatywnych </w:t>
            </w:r>
            <w:proofErr w:type="spellStart"/>
            <w:r w:rsidRPr="00C6308A">
              <w:rPr>
                <w:sz w:val="20"/>
                <w:szCs w:val="20"/>
              </w:rPr>
              <w:t>zachowań</w:t>
            </w:r>
            <w:proofErr w:type="spellEnd"/>
            <w:r w:rsidRPr="00C6308A">
              <w:rPr>
                <w:sz w:val="20"/>
                <w:szCs w:val="20"/>
              </w:rPr>
              <w:t xml:space="preserve"> oraz samodzielnego, twórczego myślenia.</w:t>
            </w:r>
          </w:p>
          <w:p w14:paraId="49101CE3" w14:textId="77777777" w:rsidR="009E23F5" w:rsidRPr="00C6308A" w:rsidRDefault="009E23F5" w:rsidP="001A43C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3C96320" w14:textId="228D77C4" w:rsidR="005C16CA" w:rsidRPr="00C6308A" w:rsidRDefault="005C16CA">
      <w:pPr>
        <w:rPr>
          <w:sz w:val="20"/>
          <w:szCs w:val="20"/>
        </w:rPr>
      </w:pPr>
    </w:p>
    <w:p w14:paraId="283857F2" w14:textId="77777777" w:rsidR="00C86A13" w:rsidRPr="00C6308A" w:rsidRDefault="00C86A13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C6308A" w:rsidRPr="00C6308A" w14:paraId="07E57305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C8B4E" w14:textId="30EB91BF" w:rsidR="00D552A5" w:rsidRPr="00C6308A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lastRenderedPageBreak/>
              <w:t xml:space="preserve">PRZEDMIOTOWE </w:t>
            </w:r>
            <w:r w:rsidR="00D552A5" w:rsidRPr="00C6308A">
              <w:rPr>
                <w:sz w:val="20"/>
                <w:szCs w:val="20"/>
              </w:rPr>
              <w:t xml:space="preserve">EFEKTY </w:t>
            </w:r>
            <w:r w:rsidR="00AB33CE" w:rsidRPr="00C6308A">
              <w:rPr>
                <w:sz w:val="20"/>
                <w:szCs w:val="20"/>
              </w:rPr>
              <w:t>UCZ</w:t>
            </w:r>
            <w:r w:rsidR="00D552A5" w:rsidRPr="00C6308A">
              <w:rPr>
                <w:sz w:val="20"/>
                <w:szCs w:val="20"/>
              </w:rPr>
              <w:t>ENIA</w:t>
            </w:r>
            <w:r w:rsidR="00252DBF" w:rsidRPr="00C6308A">
              <w:rPr>
                <w:sz w:val="20"/>
                <w:szCs w:val="20"/>
              </w:rPr>
              <w:t xml:space="preserve"> </w:t>
            </w:r>
            <w:r w:rsidR="00AB33CE" w:rsidRPr="00C6308A">
              <w:rPr>
                <w:sz w:val="20"/>
                <w:szCs w:val="20"/>
              </w:rPr>
              <w:t>SIĘ</w:t>
            </w:r>
          </w:p>
          <w:p w14:paraId="58431571" w14:textId="77777777" w:rsidR="007563AA" w:rsidRPr="00C6308A" w:rsidRDefault="007563AA" w:rsidP="007563AA">
            <w:pPr>
              <w:rPr>
                <w:sz w:val="20"/>
                <w:szCs w:val="20"/>
              </w:rPr>
            </w:pPr>
          </w:p>
          <w:p w14:paraId="40A91085" w14:textId="77777777" w:rsidR="001E0D88" w:rsidRPr="00C6308A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Z zakresu wiedzy:</w:t>
            </w:r>
          </w:p>
          <w:p w14:paraId="30EB8859" w14:textId="77777777" w:rsidR="00D552A5" w:rsidRPr="00C6308A" w:rsidRDefault="001E0D88" w:rsidP="002365B1">
            <w:pPr>
              <w:ind w:left="649" w:hanging="649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PE</w:t>
            </w:r>
            <w:r w:rsidR="0020624E" w:rsidRPr="00C6308A">
              <w:rPr>
                <w:sz w:val="20"/>
                <w:szCs w:val="20"/>
              </w:rPr>
              <w:t>U</w:t>
            </w:r>
            <w:r w:rsidRPr="00C6308A">
              <w:rPr>
                <w:sz w:val="20"/>
                <w:szCs w:val="20"/>
              </w:rPr>
              <w:t>_W01</w:t>
            </w:r>
            <w:r w:rsidR="00E223FD" w:rsidRPr="00C6308A">
              <w:rPr>
                <w:sz w:val="20"/>
                <w:szCs w:val="20"/>
              </w:rPr>
              <w:t xml:space="preserve"> Ma rozszerzoną wiedzę o naukach ekonomicznych i ich </w:t>
            </w:r>
            <w:r w:rsidR="00F14D1E" w:rsidRPr="00C6308A">
              <w:rPr>
                <w:sz w:val="20"/>
                <w:szCs w:val="20"/>
              </w:rPr>
              <w:t xml:space="preserve">miejscu </w:t>
            </w:r>
            <w:r w:rsidR="00E223FD" w:rsidRPr="00C6308A">
              <w:rPr>
                <w:sz w:val="20"/>
                <w:szCs w:val="20"/>
              </w:rPr>
              <w:t>w</w:t>
            </w:r>
            <w:r w:rsidR="00F14D1E" w:rsidRPr="00C6308A">
              <w:rPr>
                <w:sz w:val="20"/>
                <w:szCs w:val="20"/>
              </w:rPr>
              <w:t xml:space="preserve"> systemie </w:t>
            </w:r>
            <w:r w:rsidR="00E223FD" w:rsidRPr="00C6308A">
              <w:rPr>
                <w:sz w:val="20"/>
                <w:szCs w:val="20"/>
              </w:rPr>
              <w:t>nauk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>i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>relacjach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>do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>innych nauk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>społecznych.</w:t>
            </w:r>
          </w:p>
          <w:p w14:paraId="56DA837D" w14:textId="0BE36726" w:rsidR="001E0D88" w:rsidRPr="00C6308A" w:rsidRDefault="001E0D88" w:rsidP="00F14D1E">
            <w:pPr>
              <w:tabs>
                <w:tab w:val="left" w:pos="719"/>
              </w:tabs>
              <w:ind w:left="719" w:hanging="719"/>
              <w:jc w:val="both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PE</w:t>
            </w:r>
            <w:r w:rsidR="0020624E" w:rsidRPr="00C6308A">
              <w:rPr>
                <w:sz w:val="20"/>
                <w:szCs w:val="20"/>
              </w:rPr>
              <w:t>U</w:t>
            </w:r>
            <w:r w:rsidRPr="00C6308A">
              <w:rPr>
                <w:sz w:val="20"/>
                <w:szCs w:val="20"/>
              </w:rPr>
              <w:t>_W02</w:t>
            </w:r>
            <w:r w:rsidR="00E223FD" w:rsidRPr="00C6308A">
              <w:rPr>
                <w:sz w:val="20"/>
                <w:szCs w:val="20"/>
              </w:rPr>
              <w:t xml:space="preserve"> </w:t>
            </w:r>
            <w:r w:rsidR="00F14D1E" w:rsidRPr="00C6308A">
              <w:rPr>
                <w:sz w:val="20"/>
                <w:szCs w:val="20"/>
              </w:rPr>
              <w:t xml:space="preserve">Zna </w:t>
            </w:r>
            <w:r w:rsidR="00E223FD" w:rsidRPr="00C6308A">
              <w:rPr>
                <w:sz w:val="20"/>
                <w:szCs w:val="20"/>
              </w:rPr>
              <w:t xml:space="preserve">przesłanki, </w:t>
            </w:r>
            <w:r w:rsidR="00F14D1E" w:rsidRPr="00C6308A">
              <w:rPr>
                <w:sz w:val="20"/>
                <w:szCs w:val="20"/>
              </w:rPr>
              <w:t xml:space="preserve">rodzaje, </w:t>
            </w:r>
            <w:r w:rsidR="00E223FD" w:rsidRPr="00C6308A">
              <w:rPr>
                <w:sz w:val="20"/>
                <w:szCs w:val="20"/>
              </w:rPr>
              <w:t>kierunki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>i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>skutki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 xml:space="preserve">ekonomiczno- prawne </w:t>
            </w:r>
            <w:r w:rsidR="00F14D1E" w:rsidRPr="00C6308A">
              <w:rPr>
                <w:sz w:val="20"/>
                <w:szCs w:val="20"/>
              </w:rPr>
              <w:t xml:space="preserve">ewolucji </w:t>
            </w:r>
            <w:r w:rsidR="00E223FD" w:rsidRPr="00C6308A">
              <w:rPr>
                <w:sz w:val="20"/>
                <w:szCs w:val="20"/>
              </w:rPr>
              <w:t>rynków,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>struktur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>rynkowych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>i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>instytucji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>oraz ugrupowań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>gospodarczych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>i</w:t>
            </w:r>
            <w:r w:rsidR="00F14D1E" w:rsidRPr="00C6308A">
              <w:rPr>
                <w:sz w:val="20"/>
                <w:szCs w:val="20"/>
              </w:rPr>
              <w:t xml:space="preserve"> </w:t>
            </w:r>
            <w:r w:rsidR="00E223FD" w:rsidRPr="00C6308A">
              <w:rPr>
                <w:sz w:val="20"/>
                <w:szCs w:val="20"/>
              </w:rPr>
              <w:t>integracyjnych.</w:t>
            </w:r>
          </w:p>
          <w:p w14:paraId="17F3455A" w14:textId="77777777" w:rsidR="005C6594" w:rsidRPr="00C6308A" w:rsidRDefault="005C6594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PEU_W03</w:t>
            </w:r>
            <w:r w:rsidR="00F14D1E" w:rsidRPr="00C6308A">
              <w:rPr>
                <w:sz w:val="20"/>
                <w:szCs w:val="20"/>
              </w:rPr>
              <w:t xml:space="preserve"> Rozumie strategiczne znaczenie zarządzania wiedzą w organizacji. Identyfikuje uwarunkowania, i instrumenty zarządzania wiedzą w organizacji.</w:t>
            </w:r>
          </w:p>
          <w:p w14:paraId="3D521C7F" w14:textId="77777777" w:rsidR="001E0D88" w:rsidRPr="00C6308A" w:rsidRDefault="001E0D88" w:rsidP="005C6594">
            <w:pPr>
              <w:tabs>
                <w:tab w:val="left" w:pos="719"/>
              </w:tabs>
              <w:rPr>
                <w:sz w:val="20"/>
                <w:szCs w:val="20"/>
              </w:rPr>
            </w:pPr>
          </w:p>
          <w:p w14:paraId="121C0CC8" w14:textId="77777777" w:rsidR="001E0D88" w:rsidRPr="00C6308A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Z zakresu umiejętności:</w:t>
            </w:r>
          </w:p>
          <w:p w14:paraId="5923038F" w14:textId="2DF8E051" w:rsidR="001E0D88" w:rsidRPr="00C6308A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PE</w:t>
            </w:r>
            <w:r w:rsidR="0020624E" w:rsidRPr="00C6308A">
              <w:rPr>
                <w:sz w:val="20"/>
                <w:szCs w:val="20"/>
              </w:rPr>
              <w:t>U</w:t>
            </w:r>
            <w:r w:rsidRPr="00C6308A">
              <w:rPr>
                <w:sz w:val="20"/>
                <w:szCs w:val="20"/>
              </w:rPr>
              <w:t>_U01</w:t>
            </w:r>
            <w:r w:rsidR="00F14D1E" w:rsidRPr="00C6308A">
              <w:rPr>
                <w:sz w:val="20"/>
                <w:szCs w:val="20"/>
              </w:rPr>
              <w:t xml:space="preserve"> Potrafi określić i analizować potencjalne efekty wprowadzanych regulacji ekonomiczno-prawnych krajowych i międzynarodowych dla poszczególnych organizacji, rynków i ugrupowań integracyjnych. </w:t>
            </w:r>
          </w:p>
          <w:p w14:paraId="2F4C79EA" w14:textId="6BE49865" w:rsidR="001E0D88" w:rsidRPr="00C6308A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PE</w:t>
            </w:r>
            <w:r w:rsidR="0020624E" w:rsidRPr="00C6308A">
              <w:rPr>
                <w:sz w:val="20"/>
                <w:szCs w:val="20"/>
              </w:rPr>
              <w:t>U</w:t>
            </w:r>
            <w:r w:rsidRPr="00C6308A">
              <w:rPr>
                <w:sz w:val="20"/>
                <w:szCs w:val="20"/>
              </w:rPr>
              <w:t>_U02</w:t>
            </w:r>
            <w:r w:rsidR="002365B1" w:rsidRPr="00C6308A">
              <w:rPr>
                <w:sz w:val="20"/>
                <w:szCs w:val="20"/>
              </w:rPr>
              <w:t xml:space="preserve"> Umie</w:t>
            </w:r>
            <w:r w:rsidR="0036767D" w:rsidRPr="00C6308A">
              <w:rPr>
                <w:sz w:val="20"/>
                <w:szCs w:val="20"/>
              </w:rPr>
              <w:t xml:space="preserve"> </w:t>
            </w:r>
            <w:r w:rsidR="002365B1" w:rsidRPr="00C6308A">
              <w:rPr>
                <w:sz w:val="20"/>
                <w:szCs w:val="20"/>
              </w:rPr>
              <w:t>wybierać, adaptować, uzasadniać i stosować odpowiednie normy i standardy (prawne, zawodowe, moralne i etyczne) w konkretnych działaniach w organizacji).</w:t>
            </w:r>
          </w:p>
          <w:p w14:paraId="23EDCE3E" w14:textId="77777777" w:rsidR="001E0D88" w:rsidRPr="00C6308A" w:rsidRDefault="001E0D88" w:rsidP="005C6594">
            <w:pPr>
              <w:tabs>
                <w:tab w:val="left" w:pos="719"/>
              </w:tabs>
              <w:rPr>
                <w:sz w:val="20"/>
                <w:szCs w:val="20"/>
              </w:rPr>
            </w:pPr>
          </w:p>
          <w:p w14:paraId="750DD7E4" w14:textId="77777777" w:rsidR="001E0D88" w:rsidRPr="00C6308A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 xml:space="preserve">Z zakresu </w:t>
            </w:r>
            <w:r w:rsidR="00195F9F" w:rsidRPr="00C6308A">
              <w:rPr>
                <w:sz w:val="20"/>
                <w:szCs w:val="20"/>
              </w:rPr>
              <w:t>kompetencji społecznych:</w:t>
            </w:r>
          </w:p>
          <w:p w14:paraId="2F204EF3" w14:textId="2B4DB73A" w:rsidR="002365B1" w:rsidRPr="00C6308A" w:rsidRDefault="00195F9F" w:rsidP="0036767D">
            <w:pPr>
              <w:ind w:left="791" w:hanging="791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PE</w:t>
            </w:r>
            <w:r w:rsidR="0020624E" w:rsidRPr="00C6308A">
              <w:rPr>
                <w:sz w:val="20"/>
                <w:szCs w:val="20"/>
              </w:rPr>
              <w:t>U</w:t>
            </w:r>
            <w:r w:rsidRPr="00C6308A">
              <w:rPr>
                <w:sz w:val="20"/>
                <w:szCs w:val="20"/>
              </w:rPr>
              <w:t>_K01</w:t>
            </w:r>
            <w:r w:rsidR="002365B1" w:rsidRPr="00C6308A">
              <w:rPr>
                <w:sz w:val="20"/>
                <w:szCs w:val="20"/>
              </w:rPr>
              <w:t xml:space="preserve"> </w:t>
            </w:r>
            <w:r w:rsidR="0036767D" w:rsidRPr="00C6308A">
              <w:rPr>
                <w:sz w:val="20"/>
                <w:szCs w:val="20"/>
              </w:rPr>
              <w:t>Potrafi współdziałać i pracować w grupowych i zespołowych formach organizacji pracy (przyjmując w nich różne role).</w:t>
            </w:r>
          </w:p>
          <w:p w14:paraId="05818358" w14:textId="0F72C99B" w:rsidR="00874AAA" w:rsidRPr="00C6308A" w:rsidRDefault="00195F9F" w:rsidP="00C44F4D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PE</w:t>
            </w:r>
            <w:r w:rsidR="0020624E" w:rsidRPr="00C6308A">
              <w:rPr>
                <w:sz w:val="20"/>
                <w:szCs w:val="20"/>
              </w:rPr>
              <w:t>U</w:t>
            </w:r>
            <w:r w:rsidRPr="00C6308A">
              <w:rPr>
                <w:sz w:val="20"/>
                <w:szCs w:val="20"/>
              </w:rPr>
              <w:t>_K02</w:t>
            </w:r>
            <w:r w:rsidR="002365B1" w:rsidRPr="00C6308A">
              <w:rPr>
                <w:sz w:val="20"/>
                <w:szCs w:val="20"/>
              </w:rPr>
              <w:t xml:space="preserve"> </w:t>
            </w:r>
            <w:r w:rsidR="0036767D" w:rsidRPr="00C6308A">
              <w:rPr>
                <w:sz w:val="20"/>
                <w:szCs w:val="20"/>
              </w:rPr>
              <w:t>Wykazuje gotowość do identyfikowania, krytycznej analizy i rozstrzygania problemów pojawiających się w miejscu pracy.</w:t>
            </w:r>
          </w:p>
          <w:p w14:paraId="549869E2" w14:textId="1E2E54AD" w:rsidR="005C6594" w:rsidRPr="00C6308A" w:rsidRDefault="005C6594" w:rsidP="00C44F4D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PEU_K03</w:t>
            </w:r>
            <w:r w:rsidR="002365B1" w:rsidRPr="00C6308A">
              <w:rPr>
                <w:sz w:val="20"/>
                <w:szCs w:val="20"/>
              </w:rPr>
              <w:t xml:space="preserve"> Potrafi przewidyw</w:t>
            </w:r>
            <w:r w:rsidR="0036767D" w:rsidRPr="00C6308A">
              <w:rPr>
                <w:sz w:val="20"/>
                <w:szCs w:val="20"/>
              </w:rPr>
              <w:t>ać skutki podejmowanych decyzji i jest przygotowany do brania odpowiedzialności za powierzone mu zadania w ramach wyznaczonych ról organizacyjnych.</w:t>
            </w:r>
          </w:p>
          <w:p w14:paraId="3637708C" w14:textId="4ADFE0CD" w:rsidR="005C6594" w:rsidRPr="00C6308A" w:rsidRDefault="005C6594" w:rsidP="0036767D">
            <w:pPr>
              <w:tabs>
                <w:tab w:val="left" w:pos="719"/>
              </w:tabs>
              <w:rPr>
                <w:sz w:val="20"/>
                <w:szCs w:val="20"/>
              </w:rPr>
            </w:pPr>
          </w:p>
        </w:tc>
      </w:tr>
    </w:tbl>
    <w:p w14:paraId="0683BB3F" w14:textId="77777777" w:rsidR="00406240" w:rsidRPr="00C6308A" w:rsidRDefault="00406240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C6308A" w:rsidRPr="00C6308A" w14:paraId="20AF94CD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31EC1" w14:textId="77777777" w:rsidR="00D552A5" w:rsidRPr="00C6308A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C6308A">
              <w:rPr>
                <w:b/>
                <w:bCs/>
                <w:sz w:val="20"/>
                <w:szCs w:val="20"/>
              </w:rPr>
              <w:t>TREŚCI PROGRAMOWE</w:t>
            </w:r>
          </w:p>
        </w:tc>
      </w:tr>
      <w:tr w:rsidR="00C6308A" w:rsidRPr="00C6308A" w14:paraId="66F168B5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EC4947" w14:textId="77777777" w:rsidR="00D552A5" w:rsidRPr="00C6308A" w:rsidRDefault="00D552A5" w:rsidP="002B591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Forma zajęć</w:t>
            </w:r>
            <w:r w:rsidR="00F60A81" w:rsidRPr="00C6308A">
              <w:rPr>
                <w:sz w:val="20"/>
                <w:szCs w:val="20"/>
              </w:rPr>
              <w:t xml:space="preserve"> </w:t>
            </w:r>
            <w:r w:rsidRPr="00C6308A">
              <w:rPr>
                <w:sz w:val="20"/>
                <w:szCs w:val="20"/>
              </w:rPr>
              <w:t>-</w:t>
            </w:r>
            <w:r w:rsidR="00F60A81" w:rsidRPr="00C6308A">
              <w:rPr>
                <w:sz w:val="20"/>
                <w:szCs w:val="20"/>
              </w:rPr>
              <w:t xml:space="preserve"> </w:t>
            </w:r>
            <w:r w:rsidR="00D81453" w:rsidRPr="00C6308A">
              <w:rPr>
                <w:sz w:val="20"/>
                <w:szCs w:val="20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3E33D" w14:textId="77777777" w:rsidR="00D552A5" w:rsidRPr="00C6308A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Liczba godzin</w:t>
            </w:r>
            <w:r w:rsidR="00D81453" w:rsidRPr="00C6308A">
              <w:rPr>
                <w:sz w:val="20"/>
                <w:szCs w:val="20"/>
              </w:rPr>
              <w:t xml:space="preserve"> </w:t>
            </w:r>
          </w:p>
        </w:tc>
      </w:tr>
      <w:tr w:rsidR="00C6308A" w:rsidRPr="00C6308A" w14:paraId="327DDB2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4AE7E1" w14:textId="77777777" w:rsidR="00D552A5" w:rsidRPr="00C6308A" w:rsidRDefault="00D552A5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6308A">
              <w:rPr>
                <w:bCs/>
                <w:sz w:val="20"/>
                <w:szCs w:val="20"/>
              </w:rPr>
              <w:t>W</w:t>
            </w:r>
            <w:r w:rsidR="00252DBF" w:rsidRPr="00C6308A">
              <w:rPr>
                <w:bCs/>
                <w:sz w:val="20"/>
                <w:szCs w:val="20"/>
              </w:rPr>
              <w:t>y</w:t>
            </w:r>
            <w:r w:rsidRPr="00C630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E93CF" w14:textId="2F052F61" w:rsidR="00D552A5" w:rsidRPr="00C6308A" w:rsidRDefault="00F37ABE" w:rsidP="00F60A8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 xml:space="preserve">Zajęcia organizacyjne – zasady zaliczenia. </w:t>
            </w:r>
            <w:r w:rsidR="005C6594" w:rsidRPr="00C6308A">
              <w:rPr>
                <w:bCs/>
                <w:sz w:val="20"/>
                <w:szCs w:val="20"/>
              </w:rPr>
              <w:t xml:space="preserve">Wstęp do </w:t>
            </w:r>
            <w:r w:rsidR="00303DA3" w:rsidRPr="00C6308A">
              <w:rPr>
                <w:bCs/>
                <w:sz w:val="20"/>
                <w:szCs w:val="20"/>
              </w:rPr>
              <w:t>Gospodarki Opartej na Wiedzy (GOW)</w:t>
            </w:r>
            <w:r w:rsidR="0036767D" w:rsidRPr="00C6308A">
              <w:rPr>
                <w:bCs/>
                <w:sz w:val="20"/>
                <w:szCs w:val="20"/>
              </w:rPr>
              <w:t>;</w:t>
            </w:r>
            <w:r w:rsidR="0036767D" w:rsidRPr="00C6308A">
              <w:rPr>
                <w:sz w:val="20"/>
                <w:szCs w:val="20"/>
              </w:rPr>
              <w:t xml:space="preserve"> </w:t>
            </w:r>
            <w:r w:rsidRPr="00C6308A">
              <w:rPr>
                <w:sz w:val="20"/>
                <w:szCs w:val="20"/>
              </w:rPr>
              <w:t>cztery podstawowe filary</w:t>
            </w:r>
            <w:r w:rsidR="0036767D" w:rsidRPr="00C6308A">
              <w:rPr>
                <w:sz w:val="20"/>
                <w:szCs w:val="20"/>
              </w:rPr>
              <w:t xml:space="preserve"> Gospodarki Opartej na Wiedzy (GOW)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92359" w14:textId="77777777" w:rsidR="00D552A5" w:rsidRPr="00C6308A" w:rsidRDefault="005C6594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2</w:t>
            </w:r>
          </w:p>
        </w:tc>
      </w:tr>
      <w:tr w:rsidR="00C6308A" w:rsidRPr="00C6308A" w14:paraId="781A229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E695A" w14:textId="3CE1E84D" w:rsidR="00D552A5" w:rsidRPr="00C6308A" w:rsidRDefault="00D552A5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6308A">
              <w:rPr>
                <w:bCs/>
                <w:sz w:val="20"/>
                <w:szCs w:val="20"/>
              </w:rPr>
              <w:t>W</w:t>
            </w:r>
            <w:r w:rsidR="00252DBF" w:rsidRPr="00C6308A">
              <w:rPr>
                <w:bCs/>
                <w:sz w:val="20"/>
                <w:szCs w:val="20"/>
              </w:rPr>
              <w:t>y</w:t>
            </w:r>
            <w:r w:rsidR="00162CE6">
              <w:rPr>
                <w:bCs/>
                <w:sz w:val="20"/>
                <w:szCs w:val="20"/>
              </w:rPr>
              <w:t xml:space="preserve"> </w:t>
            </w:r>
            <w:r w:rsidRPr="00C6308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C5BEA" w14:textId="4530E729" w:rsidR="00D552A5" w:rsidRPr="00C6308A" w:rsidRDefault="00303DA3" w:rsidP="00F60A8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 xml:space="preserve">GOW jako </w:t>
            </w:r>
            <w:r w:rsidR="00F37ABE" w:rsidRPr="00C6308A">
              <w:rPr>
                <w:sz w:val="20"/>
                <w:szCs w:val="20"/>
              </w:rPr>
              <w:t>wyzwanie współczesności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EFF05" w14:textId="77777777" w:rsidR="00D552A5" w:rsidRPr="00C6308A" w:rsidRDefault="005C6594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2</w:t>
            </w:r>
          </w:p>
        </w:tc>
      </w:tr>
      <w:tr w:rsidR="00C6308A" w:rsidRPr="00C6308A" w14:paraId="3F0F7B3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DB72C5" w14:textId="3F94D9E8" w:rsidR="00162CE6" w:rsidRDefault="00D552A5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6308A">
              <w:rPr>
                <w:bCs/>
                <w:sz w:val="20"/>
                <w:szCs w:val="20"/>
              </w:rPr>
              <w:t>W</w:t>
            </w:r>
            <w:r w:rsidR="00252DBF" w:rsidRPr="00C6308A">
              <w:rPr>
                <w:bCs/>
                <w:sz w:val="20"/>
                <w:szCs w:val="20"/>
              </w:rPr>
              <w:t>y</w:t>
            </w:r>
            <w:r w:rsidR="00162CE6">
              <w:rPr>
                <w:bCs/>
                <w:sz w:val="20"/>
                <w:szCs w:val="20"/>
              </w:rPr>
              <w:t xml:space="preserve">  </w:t>
            </w:r>
            <w:r w:rsidRPr="00C6308A">
              <w:rPr>
                <w:bCs/>
                <w:sz w:val="20"/>
                <w:szCs w:val="20"/>
              </w:rPr>
              <w:t>3</w:t>
            </w:r>
          </w:p>
          <w:p w14:paraId="1DAD77B6" w14:textId="37E73B7C" w:rsidR="00D552A5" w:rsidRPr="00C6308A" w:rsidRDefault="00162CE6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 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642FB" w14:textId="77777777" w:rsidR="00D552A5" w:rsidRPr="00C6308A" w:rsidRDefault="00303DA3" w:rsidP="00303DA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GOW a Czwarte Rewolucja Przemysłowa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46410" w14:textId="7F5BCEA9" w:rsidR="00D552A5" w:rsidRPr="00C6308A" w:rsidRDefault="00162CE6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C6308A" w:rsidRPr="00C6308A" w14:paraId="6001C8B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F72980" w14:textId="4C787538" w:rsidR="00D552A5" w:rsidRPr="00C6308A" w:rsidRDefault="00D552A5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6308A">
              <w:rPr>
                <w:bCs/>
                <w:sz w:val="20"/>
                <w:szCs w:val="20"/>
              </w:rPr>
              <w:t>W</w:t>
            </w:r>
            <w:r w:rsidR="00252DBF" w:rsidRPr="00C6308A">
              <w:rPr>
                <w:bCs/>
                <w:sz w:val="20"/>
                <w:szCs w:val="20"/>
              </w:rPr>
              <w:t>y</w:t>
            </w:r>
            <w:r w:rsidR="00162CE6">
              <w:rPr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FEDA3" w14:textId="095D66DA" w:rsidR="00D552A5" w:rsidRPr="00C6308A" w:rsidRDefault="00303DA3" w:rsidP="00F60A8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C6308A">
              <w:rPr>
                <w:bCs/>
                <w:sz w:val="20"/>
                <w:szCs w:val="20"/>
              </w:rPr>
              <w:t xml:space="preserve">Własność </w:t>
            </w:r>
            <w:r w:rsidR="00F37ABE" w:rsidRPr="00C6308A">
              <w:rPr>
                <w:bCs/>
                <w:sz w:val="20"/>
                <w:szCs w:val="20"/>
              </w:rPr>
              <w:t>int</w:t>
            </w:r>
            <w:r w:rsidRPr="00C6308A">
              <w:rPr>
                <w:bCs/>
                <w:sz w:val="20"/>
                <w:szCs w:val="20"/>
              </w:rPr>
              <w:t>elektualna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C73C3" w14:textId="77777777" w:rsidR="00D552A5" w:rsidRPr="00C6308A" w:rsidRDefault="005C6594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2</w:t>
            </w:r>
          </w:p>
        </w:tc>
      </w:tr>
      <w:tr w:rsidR="00C6308A" w:rsidRPr="00C6308A" w14:paraId="432DE65C" w14:textId="77777777" w:rsidTr="0040624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AEDBB" w14:textId="77777777" w:rsidR="00303DA3" w:rsidRDefault="00303DA3" w:rsidP="00303DA3">
            <w:pPr>
              <w:rPr>
                <w:bCs/>
                <w:sz w:val="20"/>
                <w:szCs w:val="20"/>
              </w:rPr>
            </w:pPr>
            <w:r w:rsidRPr="00C6308A">
              <w:rPr>
                <w:bCs/>
                <w:sz w:val="20"/>
                <w:szCs w:val="20"/>
              </w:rPr>
              <w:t>Wy</w:t>
            </w:r>
            <w:r w:rsidR="00162CE6">
              <w:rPr>
                <w:bCs/>
                <w:sz w:val="20"/>
                <w:szCs w:val="20"/>
              </w:rPr>
              <w:t>6</w:t>
            </w:r>
          </w:p>
          <w:p w14:paraId="3F7F171C" w14:textId="288E2EE7" w:rsidR="00162CE6" w:rsidRPr="00C6308A" w:rsidRDefault="00162CE6" w:rsidP="00303D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67134" w14:textId="54650A43" w:rsidR="00303DA3" w:rsidRPr="00C6308A" w:rsidRDefault="000E6069" w:rsidP="00303DA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C6308A">
              <w:rPr>
                <w:sz w:val="20"/>
                <w:szCs w:val="20"/>
                <w:shd w:val="clear" w:color="auto" w:fill="FFFFFF"/>
              </w:rPr>
              <w:t xml:space="preserve">Innowacje jako </w:t>
            </w:r>
            <w:r w:rsidR="00F37ABE" w:rsidRPr="00C6308A">
              <w:rPr>
                <w:sz w:val="20"/>
                <w:szCs w:val="20"/>
                <w:shd w:val="clear" w:color="auto" w:fill="FFFFFF"/>
              </w:rPr>
              <w:t>czynnik determinujący międzynarodową konkurencyjność przedsiębiorstw</w:t>
            </w:r>
            <w:r w:rsidR="00406240" w:rsidRPr="00C6308A"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19E2C" w14:textId="215B9B05" w:rsidR="00303DA3" w:rsidRPr="00C6308A" w:rsidRDefault="00162CE6" w:rsidP="00303DA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C6308A" w:rsidRPr="00C6308A" w14:paraId="1C5A9C8C" w14:textId="77777777" w:rsidTr="0040624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B323C" w14:textId="215D78E3" w:rsidR="00303DA3" w:rsidRPr="00C6308A" w:rsidRDefault="00303DA3" w:rsidP="00303DA3">
            <w:pPr>
              <w:rPr>
                <w:sz w:val="20"/>
                <w:szCs w:val="20"/>
              </w:rPr>
            </w:pPr>
            <w:r w:rsidRPr="00C6308A">
              <w:rPr>
                <w:bCs/>
                <w:sz w:val="20"/>
                <w:szCs w:val="20"/>
              </w:rPr>
              <w:t>Wy</w:t>
            </w:r>
            <w:r w:rsidR="00162CE6">
              <w:rPr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30755" w14:textId="37E870A3" w:rsidR="00303DA3" w:rsidRPr="00C6308A" w:rsidRDefault="000E6069" w:rsidP="00303DA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C6308A">
              <w:rPr>
                <w:bCs/>
                <w:sz w:val="20"/>
                <w:szCs w:val="20"/>
              </w:rPr>
              <w:t xml:space="preserve">Nierówności </w:t>
            </w:r>
            <w:r w:rsidR="00F37ABE" w:rsidRPr="00C6308A">
              <w:rPr>
                <w:bCs/>
                <w:sz w:val="20"/>
                <w:szCs w:val="20"/>
              </w:rPr>
              <w:t>społeczne a wzrost gospodarczy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D120F" w14:textId="77777777" w:rsidR="00303DA3" w:rsidRPr="00C6308A" w:rsidRDefault="00C56C77" w:rsidP="00303DA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2</w:t>
            </w:r>
          </w:p>
        </w:tc>
      </w:tr>
      <w:tr w:rsidR="00C6308A" w:rsidRPr="00C6308A" w14:paraId="67BAACE6" w14:textId="77777777" w:rsidTr="0040624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D7543" w14:textId="77777777" w:rsidR="00303DA3" w:rsidRDefault="00303DA3" w:rsidP="00303DA3">
            <w:pPr>
              <w:rPr>
                <w:bCs/>
                <w:sz w:val="20"/>
                <w:szCs w:val="20"/>
              </w:rPr>
            </w:pPr>
            <w:r w:rsidRPr="00C6308A">
              <w:rPr>
                <w:bCs/>
                <w:sz w:val="20"/>
                <w:szCs w:val="20"/>
              </w:rPr>
              <w:t>Wy</w:t>
            </w:r>
            <w:r w:rsidR="00162CE6">
              <w:rPr>
                <w:bCs/>
                <w:sz w:val="20"/>
                <w:szCs w:val="20"/>
              </w:rPr>
              <w:t xml:space="preserve"> 9</w:t>
            </w:r>
          </w:p>
          <w:p w14:paraId="5B346B31" w14:textId="59F80490" w:rsidR="00162CE6" w:rsidRPr="00C6308A" w:rsidRDefault="00162CE6" w:rsidP="00303D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 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129D2" w14:textId="0304F970" w:rsidR="00303DA3" w:rsidRPr="00C6308A" w:rsidRDefault="000E6069" w:rsidP="00303DA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C6308A">
              <w:rPr>
                <w:bCs/>
                <w:sz w:val="20"/>
                <w:szCs w:val="20"/>
              </w:rPr>
              <w:t xml:space="preserve">Starzenie się </w:t>
            </w:r>
            <w:r w:rsidR="00F37ABE" w:rsidRPr="00C6308A">
              <w:rPr>
                <w:bCs/>
                <w:sz w:val="20"/>
                <w:szCs w:val="20"/>
              </w:rPr>
              <w:t>społeczeństw</w:t>
            </w:r>
            <w:r w:rsidR="00162CE6">
              <w:rPr>
                <w:bCs/>
                <w:sz w:val="20"/>
                <w:szCs w:val="20"/>
              </w:rPr>
              <w:t>. Srebrna gospodarka.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E09CD" w14:textId="67E999B7" w:rsidR="00303DA3" w:rsidRPr="00C6308A" w:rsidRDefault="00162CE6" w:rsidP="00303DA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62CE6" w:rsidRPr="00C6308A" w14:paraId="3D0D9382" w14:textId="77777777" w:rsidTr="0040624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02824" w14:textId="77777777" w:rsidR="00162CE6" w:rsidRDefault="00162CE6" w:rsidP="00303DA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 11</w:t>
            </w:r>
          </w:p>
          <w:p w14:paraId="123A38CD" w14:textId="78CC43D0" w:rsidR="00162CE6" w:rsidRPr="00C6308A" w:rsidRDefault="00162CE6" w:rsidP="00303DA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 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1BD34" w14:textId="371DE16C" w:rsidR="00162CE6" w:rsidRPr="00C6308A" w:rsidRDefault="00162CE6" w:rsidP="00303DA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Zabezpieczenie społeczne – ubezpieczenia społeczne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45E96" w14:textId="3B20DC35" w:rsidR="00162CE6" w:rsidRPr="00C6308A" w:rsidRDefault="00162CE6" w:rsidP="00303DA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62CE6" w:rsidRPr="00C6308A" w14:paraId="4BF327B2" w14:textId="77777777" w:rsidTr="0040624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45D48" w14:textId="5AC93323" w:rsidR="00162CE6" w:rsidRPr="00C6308A" w:rsidRDefault="00162CE6" w:rsidP="00303DA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 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B49A2" w14:textId="0B152D70" w:rsidR="00162CE6" w:rsidRPr="00C6308A" w:rsidRDefault="00162CE6" w:rsidP="00303DA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Strategie rozwoju GOW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4815A" w14:textId="72798644" w:rsidR="00162CE6" w:rsidRPr="00C6308A" w:rsidRDefault="00162CE6" w:rsidP="00303DA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62CE6" w:rsidRPr="00C6308A" w14:paraId="039DF4CC" w14:textId="77777777" w:rsidTr="0040624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8943E" w14:textId="6AD141EC" w:rsidR="00162CE6" w:rsidRPr="00C6308A" w:rsidRDefault="00162CE6" w:rsidP="00303DA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 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BFB9E" w14:textId="1CA4A3C7" w:rsidR="00162CE6" w:rsidRPr="00C6308A" w:rsidRDefault="00162CE6" w:rsidP="00303DA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Polska na drodze do GOW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0C839" w14:textId="732BCD8D" w:rsidR="00162CE6" w:rsidRPr="00C6308A" w:rsidRDefault="00162CE6" w:rsidP="00303DA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08A" w:rsidRPr="00C6308A" w14:paraId="66E5FC07" w14:textId="77777777" w:rsidTr="0040624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7F2EE" w14:textId="5B96F92A" w:rsidR="00303DA3" w:rsidRPr="00C6308A" w:rsidRDefault="00303DA3" w:rsidP="00303DA3">
            <w:pPr>
              <w:rPr>
                <w:sz w:val="20"/>
                <w:szCs w:val="20"/>
              </w:rPr>
            </w:pPr>
            <w:r w:rsidRPr="00C6308A">
              <w:rPr>
                <w:bCs/>
                <w:sz w:val="20"/>
                <w:szCs w:val="20"/>
              </w:rPr>
              <w:t>Wy</w:t>
            </w:r>
            <w:r w:rsidR="00162CE6">
              <w:rPr>
                <w:bCs/>
                <w:sz w:val="20"/>
                <w:szCs w:val="20"/>
              </w:rPr>
              <w:t xml:space="preserve"> 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F8C93" w14:textId="77D64B7C" w:rsidR="00303DA3" w:rsidRPr="00C6308A" w:rsidRDefault="00F113E9" w:rsidP="00303DA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C6308A">
              <w:rPr>
                <w:bCs/>
                <w:sz w:val="20"/>
                <w:szCs w:val="20"/>
              </w:rPr>
              <w:t>Podsumowanie wykładu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09D79" w14:textId="6EF2C1FA" w:rsidR="00303DA3" w:rsidRPr="00C6308A" w:rsidRDefault="00162CE6" w:rsidP="00303DA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08A" w:rsidRPr="00C6308A" w14:paraId="4609DF1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286EA" w14:textId="77777777" w:rsidR="00095840" w:rsidRPr="00C6308A" w:rsidRDefault="00095840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E87D7" w14:textId="77777777" w:rsidR="00095840" w:rsidRPr="00C6308A" w:rsidRDefault="00095840" w:rsidP="00F60A81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E0BDD" w14:textId="270ED55A" w:rsidR="00095840" w:rsidRPr="00C6308A" w:rsidRDefault="00162CE6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</w:tr>
    </w:tbl>
    <w:p w14:paraId="7B20727E" w14:textId="704D1116" w:rsidR="00F37ABE" w:rsidRPr="00C6308A" w:rsidRDefault="00F37ABE">
      <w:pPr>
        <w:suppressAutoHyphens w:val="0"/>
        <w:rPr>
          <w:sz w:val="20"/>
          <w:szCs w:val="20"/>
        </w:rPr>
      </w:pPr>
    </w:p>
    <w:tbl>
      <w:tblPr>
        <w:tblW w:w="9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6977"/>
        <w:gridCol w:w="1431"/>
      </w:tblGrid>
      <w:tr w:rsidR="00C6308A" w:rsidRPr="00C6308A" w14:paraId="559758A9" w14:textId="77777777" w:rsidTr="00C6308A">
        <w:tc>
          <w:tcPr>
            <w:tcW w:w="7792" w:type="dxa"/>
            <w:gridSpan w:val="2"/>
          </w:tcPr>
          <w:p w14:paraId="0A1F7E24" w14:textId="77777777" w:rsidR="00252DBF" w:rsidRPr="00C6308A" w:rsidRDefault="00252DBF" w:rsidP="00390B75">
            <w:pPr>
              <w:jc w:val="center"/>
              <w:rPr>
                <w:b/>
                <w:sz w:val="20"/>
                <w:szCs w:val="20"/>
              </w:rPr>
            </w:pPr>
            <w:r w:rsidRPr="00C6308A">
              <w:rPr>
                <w:b/>
                <w:sz w:val="20"/>
                <w:szCs w:val="20"/>
              </w:rPr>
              <w:t>Forma zajęć - ćwiczenia</w:t>
            </w:r>
          </w:p>
        </w:tc>
        <w:tc>
          <w:tcPr>
            <w:tcW w:w="1431" w:type="dxa"/>
          </w:tcPr>
          <w:p w14:paraId="7536E25F" w14:textId="77777777" w:rsidR="00252DBF" w:rsidRPr="00C6308A" w:rsidRDefault="00252DBF">
            <w:pPr>
              <w:rPr>
                <w:b/>
                <w:sz w:val="20"/>
                <w:szCs w:val="20"/>
              </w:rPr>
            </w:pPr>
            <w:r w:rsidRPr="00C6308A">
              <w:rPr>
                <w:b/>
                <w:sz w:val="20"/>
                <w:szCs w:val="20"/>
              </w:rPr>
              <w:t>Liczba godzin</w:t>
            </w:r>
          </w:p>
        </w:tc>
      </w:tr>
      <w:tr w:rsidR="00C6308A" w:rsidRPr="00C6308A" w14:paraId="6EC7EAE5" w14:textId="77777777" w:rsidTr="00C6308A">
        <w:tc>
          <w:tcPr>
            <w:tcW w:w="815" w:type="dxa"/>
          </w:tcPr>
          <w:p w14:paraId="2A3138DE" w14:textId="77777777" w:rsidR="00252DBF" w:rsidRPr="00C6308A" w:rsidRDefault="00252DBF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Ćw1</w:t>
            </w:r>
          </w:p>
        </w:tc>
        <w:tc>
          <w:tcPr>
            <w:tcW w:w="6977" w:type="dxa"/>
          </w:tcPr>
          <w:p w14:paraId="3D5F5E96" w14:textId="38CC0C4D" w:rsidR="00252DBF" w:rsidRPr="00C6308A" w:rsidRDefault="0036767D" w:rsidP="0036767D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R</w:t>
            </w:r>
            <w:r w:rsidR="00006CE5" w:rsidRPr="00C6308A">
              <w:rPr>
                <w:sz w:val="20"/>
                <w:szCs w:val="20"/>
              </w:rPr>
              <w:t>ozwój Gospodarki Opartej na W</w:t>
            </w:r>
            <w:r w:rsidRPr="00C6308A">
              <w:rPr>
                <w:sz w:val="20"/>
                <w:szCs w:val="20"/>
              </w:rPr>
              <w:t xml:space="preserve">iedzy </w:t>
            </w:r>
            <w:r w:rsidR="00006CE5" w:rsidRPr="00C6308A">
              <w:rPr>
                <w:sz w:val="20"/>
                <w:szCs w:val="20"/>
              </w:rPr>
              <w:t xml:space="preserve"> (GOW) </w:t>
            </w:r>
            <w:r w:rsidRPr="00C6308A">
              <w:rPr>
                <w:sz w:val="20"/>
                <w:szCs w:val="20"/>
              </w:rPr>
              <w:t xml:space="preserve">w Europie i Polsce </w:t>
            </w:r>
          </w:p>
        </w:tc>
        <w:tc>
          <w:tcPr>
            <w:tcW w:w="1431" w:type="dxa"/>
          </w:tcPr>
          <w:p w14:paraId="0EBC7457" w14:textId="77777777" w:rsidR="00252DBF" w:rsidRPr="00C6308A" w:rsidRDefault="005C6594" w:rsidP="005C6594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2</w:t>
            </w:r>
          </w:p>
        </w:tc>
      </w:tr>
      <w:tr w:rsidR="00C6308A" w:rsidRPr="00C6308A" w14:paraId="74C72312" w14:textId="77777777" w:rsidTr="00C6308A">
        <w:tc>
          <w:tcPr>
            <w:tcW w:w="815" w:type="dxa"/>
          </w:tcPr>
          <w:p w14:paraId="068B435D" w14:textId="77777777" w:rsidR="00252DBF" w:rsidRPr="00C6308A" w:rsidRDefault="00252DBF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Ćw2</w:t>
            </w:r>
          </w:p>
        </w:tc>
        <w:tc>
          <w:tcPr>
            <w:tcW w:w="6977" w:type="dxa"/>
          </w:tcPr>
          <w:p w14:paraId="27A3F71E" w14:textId="52FC92B7" w:rsidR="00252DBF" w:rsidRPr="00C6308A" w:rsidRDefault="00C56C77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 xml:space="preserve">Globalizacja </w:t>
            </w:r>
            <w:r w:rsidR="00466C1A" w:rsidRPr="00C6308A">
              <w:rPr>
                <w:sz w:val="20"/>
                <w:szCs w:val="20"/>
              </w:rPr>
              <w:t>gospodarki – prezentacje i dyskusja</w:t>
            </w:r>
          </w:p>
        </w:tc>
        <w:tc>
          <w:tcPr>
            <w:tcW w:w="1431" w:type="dxa"/>
          </w:tcPr>
          <w:p w14:paraId="584BF371" w14:textId="77777777" w:rsidR="00252DBF" w:rsidRPr="00C6308A" w:rsidRDefault="005C6594" w:rsidP="005C6594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2</w:t>
            </w:r>
          </w:p>
        </w:tc>
      </w:tr>
      <w:tr w:rsidR="00C6308A" w:rsidRPr="00C6308A" w14:paraId="5A213615" w14:textId="77777777" w:rsidTr="00C6308A">
        <w:tc>
          <w:tcPr>
            <w:tcW w:w="815" w:type="dxa"/>
          </w:tcPr>
          <w:p w14:paraId="16994E65" w14:textId="77777777" w:rsidR="00252DBF" w:rsidRPr="00C6308A" w:rsidRDefault="00252DBF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Ćw3</w:t>
            </w:r>
          </w:p>
        </w:tc>
        <w:tc>
          <w:tcPr>
            <w:tcW w:w="6977" w:type="dxa"/>
          </w:tcPr>
          <w:p w14:paraId="12613F0D" w14:textId="74E98E37" w:rsidR="00252DBF" w:rsidRPr="00C6308A" w:rsidRDefault="00C56C77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Wyznaczniki GOW</w:t>
            </w:r>
            <w:r w:rsidR="00466C1A" w:rsidRPr="00C6308A">
              <w:rPr>
                <w:sz w:val="20"/>
                <w:szCs w:val="20"/>
              </w:rPr>
              <w:t xml:space="preserve"> - ćwiczenia</w:t>
            </w:r>
          </w:p>
        </w:tc>
        <w:tc>
          <w:tcPr>
            <w:tcW w:w="1431" w:type="dxa"/>
          </w:tcPr>
          <w:p w14:paraId="37BC9EB4" w14:textId="77777777" w:rsidR="00252DBF" w:rsidRPr="00C6308A" w:rsidRDefault="005C6594" w:rsidP="005C6594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2</w:t>
            </w:r>
          </w:p>
        </w:tc>
      </w:tr>
      <w:tr w:rsidR="00C6308A" w:rsidRPr="00C6308A" w14:paraId="49F76F5E" w14:textId="77777777" w:rsidTr="00C6308A">
        <w:tc>
          <w:tcPr>
            <w:tcW w:w="815" w:type="dxa"/>
          </w:tcPr>
          <w:p w14:paraId="4724A389" w14:textId="77777777" w:rsidR="00252DBF" w:rsidRPr="00C6308A" w:rsidRDefault="00252DBF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Ćw4</w:t>
            </w:r>
          </w:p>
        </w:tc>
        <w:tc>
          <w:tcPr>
            <w:tcW w:w="6977" w:type="dxa"/>
          </w:tcPr>
          <w:p w14:paraId="63A2ABCA" w14:textId="495EFA8B" w:rsidR="00252DBF" w:rsidRPr="00C6308A" w:rsidRDefault="00996E86" w:rsidP="00057690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 xml:space="preserve">Ocena </w:t>
            </w:r>
            <w:r w:rsidR="00057690" w:rsidRPr="00C6308A">
              <w:rPr>
                <w:sz w:val="20"/>
                <w:szCs w:val="20"/>
              </w:rPr>
              <w:t>GOW</w:t>
            </w:r>
            <w:r w:rsidRPr="00C6308A">
              <w:rPr>
                <w:sz w:val="20"/>
                <w:szCs w:val="20"/>
              </w:rPr>
              <w:t xml:space="preserve"> </w:t>
            </w:r>
            <w:r w:rsidR="00466C1A" w:rsidRPr="00C6308A">
              <w:rPr>
                <w:sz w:val="20"/>
                <w:szCs w:val="20"/>
              </w:rPr>
              <w:t>–</w:t>
            </w:r>
            <w:r w:rsidRPr="00C6308A">
              <w:rPr>
                <w:sz w:val="20"/>
                <w:szCs w:val="20"/>
              </w:rPr>
              <w:t xml:space="preserve"> </w:t>
            </w:r>
            <w:r w:rsidR="00466C1A" w:rsidRPr="00C6308A">
              <w:rPr>
                <w:sz w:val="20"/>
                <w:szCs w:val="20"/>
              </w:rPr>
              <w:t>w</w:t>
            </w:r>
            <w:r w:rsidR="00057690" w:rsidRPr="00C6308A">
              <w:rPr>
                <w:sz w:val="20"/>
                <w:szCs w:val="20"/>
              </w:rPr>
              <w:t>skaźniki</w:t>
            </w:r>
            <w:r w:rsidR="00466C1A" w:rsidRPr="00C6308A">
              <w:rPr>
                <w:sz w:val="20"/>
                <w:szCs w:val="20"/>
              </w:rPr>
              <w:t xml:space="preserve"> - ćwiczenia</w:t>
            </w:r>
          </w:p>
        </w:tc>
        <w:tc>
          <w:tcPr>
            <w:tcW w:w="1431" w:type="dxa"/>
          </w:tcPr>
          <w:p w14:paraId="72A5493C" w14:textId="77777777" w:rsidR="00252DBF" w:rsidRPr="00C6308A" w:rsidRDefault="00996E86" w:rsidP="005C6594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2</w:t>
            </w:r>
          </w:p>
        </w:tc>
      </w:tr>
      <w:tr w:rsidR="00C6308A" w:rsidRPr="00C6308A" w14:paraId="33CB273A" w14:textId="77777777" w:rsidTr="00C6308A">
        <w:tc>
          <w:tcPr>
            <w:tcW w:w="815" w:type="dxa"/>
          </w:tcPr>
          <w:p w14:paraId="34784AA2" w14:textId="1E7E4272" w:rsidR="00996E86" w:rsidRPr="00C6308A" w:rsidRDefault="00996E86" w:rsidP="00996E86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Ćw5</w:t>
            </w:r>
            <w:r w:rsidR="00466C1A" w:rsidRPr="00C6308A">
              <w:rPr>
                <w:sz w:val="20"/>
                <w:szCs w:val="20"/>
              </w:rPr>
              <w:t>-6</w:t>
            </w:r>
          </w:p>
        </w:tc>
        <w:tc>
          <w:tcPr>
            <w:tcW w:w="6977" w:type="dxa"/>
          </w:tcPr>
          <w:p w14:paraId="4A98DFB1" w14:textId="77777777" w:rsidR="00466C1A" w:rsidRPr="00C6308A" w:rsidRDefault="00996E86" w:rsidP="00466C1A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 xml:space="preserve">O Szacunku dla </w:t>
            </w:r>
            <w:r w:rsidR="00466C1A" w:rsidRPr="00C6308A">
              <w:rPr>
                <w:sz w:val="20"/>
                <w:szCs w:val="20"/>
              </w:rPr>
              <w:t>w</w:t>
            </w:r>
            <w:r w:rsidRPr="00C6308A">
              <w:rPr>
                <w:sz w:val="20"/>
                <w:szCs w:val="20"/>
              </w:rPr>
              <w:t>iedzy - Czwarta Rewolucja Przemysłowa</w:t>
            </w:r>
            <w:r w:rsidR="00466C1A" w:rsidRPr="00C6308A">
              <w:rPr>
                <w:sz w:val="20"/>
                <w:szCs w:val="20"/>
              </w:rPr>
              <w:t xml:space="preserve"> – prezentacje i dyskusja</w:t>
            </w:r>
          </w:p>
          <w:p w14:paraId="05D3E865" w14:textId="5BBE7D30" w:rsidR="00996E86" w:rsidRPr="00C6308A" w:rsidRDefault="00996E86" w:rsidP="00996E86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</w:tcPr>
          <w:p w14:paraId="2D871F5E" w14:textId="77777777" w:rsidR="00996E86" w:rsidRPr="00C6308A" w:rsidRDefault="00996E86" w:rsidP="00996E86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4</w:t>
            </w:r>
          </w:p>
        </w:tc>
      </w:tr>
      <w:tr w:rsidR="00C6308A" w:rsidRPr="00C6308A" w14:paraId="3038A551" w14:textId="77777777" w:rsidTr="00C6308A">
        <w:tc>
          <w:tcPr>
            <w:tcW w:w="815" w:type="dxa"/>
          </w:tcPr>
          <w:p w14:paraId="13AC99E4" w14:textId="01165C4E" w:rsidR="00996E86" w:rsidRPr="00C6308A" w:rsidRDefault="00996E86" w:rsidP="00996E86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Ćw</w:t>
            </w:r>
            <w:r w:rsidR="00466C1A" w:rsidRPr="00C6308A">
              <w:rPr>
                <w:sz w:val="20"/>
                <w:szCs w:val="20"/>
              </w:rPr>
              <w:t>7-8</w:t>
            </w:r>
          </w:p>
        </w:tc>
        <w:tc>
          <w:tcPr>
            <w:tcW w:w="6977" w:type="dxa"/>
          </w:tcPr>
          <w:p w14:paraId="5F986DAF" w14:textId="0A1EA85D" w:rsidR="00996E86" w:rsidRPr="00C6308A" w:rsidRDefault="00996E86" w:rsidP="00996E86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 xml:space="preserve">Zielone </w:t>
            </w:r>
            <w:r w:rsidR="00466C1A" w:rsidRPr="00C6308A">
              <w:rPr>
                <w:sz w:val="20"/>
                <w:szCs w:val="20"/>
              </w:rPr>
              <w:t>zarządzania, zrównoważony rozwój - ćwiczenia</w:t>
            </w:r>
          </w:p>
        </w:tc>
        <w:tc>
          <w:tcPr>
            <w:tcW w:w="1431" w:type="dxa"/>
          </w:tcPr>
          <w:p w14:paraId="75B4B2B4" w14:textId="77777777" w:rsidR="00996E86" w:rsidRPr="00C6308A" w:rsidRDefault="00996E86" w:rsidP="00996E86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2</w:t>
            </w:r>
          </w:p>
        </w:tc>
      </w:tr>
      <w:tr w:rsidR="00C6308A" w:rsidRPr="00C6308A" w14:paraId="666FFFC2" w14:textId="77777777" w:rsidTr="00C6308A">
        <w:tc>
          <w:tcPr>
            <w:tcW w:w="815" w:type="dxa"/>
          </w:tcPr>
          <w:p w14:paraId="082AED12" w14:textId="2DB25B6F" w:rsidR="00996E86" w:rsidRPr="00C6308A" w:rsidRDefault="00996E86" w:rsidP="00996E86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Ćw</w:t>
            </w:r>
            <w:r w:rsidR="00466C1A" w:rsidRPr="00C6308A">
              <w:rPr>
                <w:sz w:val="20"/>
                <w:szCs w:val="20"/>
              </w:rPr>
              <w:t>9-10</w:t>
            </w:r>
          </w:p>
        </w:tc>
        <w:tc>
          <w:tcPr>
            <w:tcW w:w="6977" w:type="dxa"/>
          </w:tcPr>
          <w:p w14:paraId="71D57A71" w14:textId="6494AD3A" w:rsidR="00996E86" w:rsidRPr="00C6308A" w:rsidRDefault="000E6069" w:rsidP="00996E86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 xml:space="preserve">GOW a </w:t>
            </w:r>
            <w:r w:rsidR="00466C1A" w:rsidRPr="00C6308A">
              <w:rPr>
                <w:sz w:val="20"/>
                <w:szCs w:val="20"/>
              </w:rPr>
              <w:t>rynek pracy – prezentacje i dyskusja</w:t>
            </w:r>
          </w:p>
        </w:tc>
        <w:tc>
          <w:tcPr>
            <w:tcW w:w="1431" w:type="dxa"/>
          </w:tcPr>
          <w:p w14:paraId="25C73604" w14:textId="77777777" w:rsidR="00996E86" w:rsidRPr="00C6308A" w:rsidRDefault="00996E86" w:rsidP="00996E86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4</w:t>
            </w:r>
          </w:p>
        </w:tc>
      </w:tr>
      <w:tr w:rsidR="00C6308A" w:rsidRPr="00C6308A" w14:paraId="20A59D75" w14:textId="77777777" w:rsidTr="00C6308A">
        <w:tc>
          <w:tcPr>
            <w:tcW w:w="815" w:type="dxa"/>
          </w:tcPr>
          <w:p w14:paraId="71B39A2D" w14:textId="684F9D04" w:rsidR="00996E86" w:rsidRPr="00C6308A" w:rsidRDefault="00996E86" w:rsidP="00996E86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lastRenderedPageBreak/>
              <w:t>Ćw</w:t>
            </w:r>
            <w:r w:rsidR="00466C1A" w:rsidRPr="00C6308A">
              <w:rPr>
                <w:sz w:val="20"/>
                <w:szCs w:val="20"/>
              </w:rPr>
              <w:t>11-12</w:t>
            </w:r>
          </w:p>
        </w:tc>
        <w:tc>
          <w:tcPr>
            <w:tcW w:w="6977" w:type="dxa"/>
          </w:tcPr>
          <w:p w14:paraId="122EB559" w14:textId="4E94A2E0" w:rsidR="00996E86" w:rsidRPr="00C6308A" w:rsidRDefault="000E6069" w:rsidP="00996E86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 xml:space="preserve">GOW a </w:t>
            </w:r>
            <w:r w:rsidR="00466C1A" w:rsidRPr="00C6308A">
              <w:rPr>
                <w:sz w:val="20"/>
                <w:szCs w:val="20"/>
              </w:rPr>
              <w:t>starzenie się społeczeństwa – prezentacje i dyskusja</w:t>
            </w:r>
          </w:p>
        </w:tc>
        <w:tc>
          <w:tcPr>
            <w:tcW w:w="1431" w:type="dxa"/>
          </w:tcPr>
          <w:p w14:paraId="24EFDAB2" w14:textId="77777777" w:rsidR="00996E86" w:rsidRPr="00C6308A" w:rsidRDefault="00996E86" w:rsidP="00996E86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4</w:t>
            </w:r>
          </w:p>
        </w:tc>
      </w:tr>
      <w:tr w:rsidR="00C6308A" w:rsidRPr="00C6308A" w14:paraId="04AC22E3" w14:textId="77777777" w:rsidTr="00C6308A">
        <w:tc>
          <w:tcPr>
            <w:tcW w:w="815" w:type="dxa"/>
          </w:tcPr>
          <w:p w14:paraId="0C964D3A" w14:textId="77777777" w:rsidR="00996E86" w:rsidRPr="00C6308A" w:rsidRDefault="00996E86" w:rsidP="00996E86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Ćw9</w:t>
            </w:r>
          </w:p>
        </w:tc>
        <w:tc>
          <w:tcPr>
            <w:tcW w:w="6977" w:type="dxa"/>
          </w:tcPr>
          <w:p w14:paraId="7D1D54A0" w14:textId="632610D7" w:rsidR="00996E86" w:rsidRPr="00C6308A" w:rsidRDefault="00996E86" w:rsidP="00996E86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 xml:space="preserve">Zalety i </w:t>
            </w:r>
            <w:r w:rsidR="00466C1A" w:rsidRPr="00C6308A">
              <w:rPr>
                <w:sz w:val="20"/>
                <w:szCs w:val="20"/>
              </w:rPr>
              <w:t>zag</w:t>
            </w:r>
            <w:r w:rsidRPr="00C6308A">
              <w:rPr>
                <w:sz w:val="20"/>
                <w:szCs w:val="20"/>
              </w:rPr>
              <w:t>rożenia GOW</w:t>
            </w:r>
            <w:r w:rsidR="00466C1A" w:rsidRPr="00C6308A">
              <w:rPr>
                <w:sz w:val="20"/>
                <w:szCs w:val="20"/>
              </w:rPr>
              <w:t xml:space="preserve"> - ćwiczenia</w:t>
            </w:r>
          </w:p>
        </w:tc>
        <w:tc>
          <w:tcPr>
            <w:tcW w:w="1431" w:type="dxa"/>
          </w:tcPr>
          <w:p w14:paraId="694484EB" w14:textId="77777777" w:rsidR="00996E86" w:rsidRPr="00C6308A" w:rsidRDefault="00996E86" w:rsidP="00996E86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2</w:t>
            </w:r>
          </w:p>
        </w:tc>
      </w:tr>
      <w:tr w:rsidR="00C6308A" w:rsidRPr="00C6308A" w14:paraId="396A6FE8" w14:textId="77777777" w:rsidTr="00C6308A">
        <w:tc>
          <w:tcPr>
            <w:tcW w:w="815" w:type="dxa"/>
          </w:tcPr>
          <w:p w14:paraId="5AC30713" w14:textId="77777777" w:rsidR="00996E86" w:rsidRPr="00C6308A" w:rsidRDefault="00996E86" w:rsidP="00996E86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Ćw10</w:t>
            </w:r>
          </w:p>
        </w:tc>
        <w:tc>
          <w:tcPr>
            <w:tcW w:w="6977" w:type="dxa"/>
          </w:tcPr>
          <w:p w14:paraId="06F34EFB" w14:textId="77777777" w:rsidR="00996E86" w:rsidRPr="00C6308A" w:rsidRDefault="00996E86" w:rsidP="00996E86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Debata oxfordzka</w:t>
            </w:r>
          </w:p>
        </w:tc>
        <w:tc>
          <w:tcPr>
            <w:tcW w:w="1431" w:type="dxa"/>
          </w:tcPr>
          <w:p w14:paraId="3F2995F3" w14:textId="77777777" w:rsidR="00996E86" w:rsidRPr="00C6308A" w:rsidRDefault="00996E86" w:rsidP="00996E86">
            <w:pPr>
              <w:jc w:val="center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6</w:t>
            </w:r>
          </w:p>
        </w:tc>
      </w:tr>
      <w:tr w:rsidR="00C6308A" w:rsidRPr="00C6308A" w14:paraId="0C191354" w14:textId="77777777" w:rsidTr="00C6308A">
        <w:tc>
          <w:tcPr>
            <w:tcW w:w="815" w:type="dxa"/>
          </w:tcPr>
          <w:p w14:paraId="4353EEF3" w14:textId="77777777" w:rsidR="00996E86" w:rsidRPr="00C6308A" w:rsidRDefault="00996E86" w:rsidP="00996E86">
            <w:pPr>
              <w:rPr>
                <w:sz w:val="20"/>
                <w:szCs w:val="20"/>
              </w:rPr>
            </w:pPr>
          </w:p>
        </w:tc>
        <w:tc>
          <w:tcPr>
            <w:tcW w:w="6977" w:type="dxa"/>
          </w:tcPr>
          <w:p w14:paraId="0602A7B0" w14:textId="77777777" w:rsidR="00996E86" w:rsidRPr="00C6308A" w:rsidRDefault="00996E86" w:rsidP="00996E86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Suma godzin</w:t>
            </w:r>
          </w:p>
        </w:tc>
        <w:tc>
          <w:tcPr>
            <w:tcW w:w="1431" w:type="dxa"/>
          </w:tcPr>
          <w:p w14:paraId="2EE7C263" w14:textId="77777777" w:rsidR="00996E86" w:rsidRPr="00C6308A" w:rsidRDefault="00996E86" w:rsidP="00996E86">
            <w:pPr>
              <w:jc w:val="center"/>
              <w:rPr>
                <w:bCs/>
                <w:sz w:val="20"/>
                <w:szCs w:val="20"/>
              </w:rPr>
            </w:pPr>
            <w:r w:rsidRPr="00C6308A">
              <w:rPr>
                <w:bCs/>
                <w:sz w:val="20"/>
                <w:szCs w:val="20"/>
              </w:rPr>
              <w:t>30</w:t>
            </w:r>
          </w:p>
        </w:tc>
      </w:tr>
    </w:tbl>
    <w:p w14:paraId="39073C4E" w14:textId="77777777" w:rsidR="00252DBF" w:rsidRPr="00C6308A" w:rsidRDefault="00252DBF">
      <w:pPr>
        <w:rPr>
          <w:sz w:val="20"/>
          <w:szCs w:val="20"/>
        </w:rPr>
      </w:pPr>
    </w:p>
    <w:p w14:paraId="63106799" w14:textId="77777777" w:rsidR="00252DBF" w:rsidRPr="00C6308A" w:rsidRDefault="00252D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C6308A" w:rsidRPr="00C6308A" w14:paraId="03614D1C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33127" w14:textId="77777777" w:rsidR="009A3831" w:rsidRPr="00C6308A" w:rsidRDefault="00034144" w:rsidP="008F1AD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 xml:space="preserve">STOSOWANE </w:t>
            </w:r>
            <w:r w:rsidR="009A3831" w:rsidRPr="00C6308A">
              <w:rPr>
                <w:sz w:val="20"/>
                <w:szCs w:val="20"/>
              </w:rPr>
              <w:t>NARZĘDZIA DYDAKTYCZNE</w:t>
            </w:r>
          </w:p>
        </w:tc>
      </w:tr>
      <w:tr w:rsidR="00C6308A" w:rsidRPr="00C6308A" w14:paraId="7463CB4F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957C8" w14:textId="289F4B22" w:rsidR="00F915CD" w:rsidRPr="00C6308A" w:rsidRDefault="00F915CD" w:rsidP="00870792">
            <w:pPr>
              <w:suppressAutoHyphens w:val="0"/>
              <w:ind w:left="214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N1. wzrokowe:</w:t>
            </w:r>
            <w:r w:rsidR="00870792" w:rsidRPr="00C6308A">
              <w:rPr>
                <w:sz w:val="20"/>
                <w:szCs w:val="20"/>
              </w:rPr>
              <w:t xml:space="preserve"> </w:t>
            </w:r>
            <w:hyperlink r:id="rId11" w:tooltip="Tablica szkolna (strona nie istnieje)" w:history="1">
              <w:r w:rsidRPr="00C6308A">
                <w:rPr>
                  <w:rStyle w:val="Hipercze"/>
                  <w:color w:val="auto"/>
                  <w:sz w:val="20"/>
                  <w:szCs w:val="20"/>
                  <w:u w:val="none"/>
                </w:rPr>
                <w:t>tablica szkolna</w:t>
              </w:r>
            </w:hyperlink>
            <w:r w:rsidR="00870792" w:rsidRPr="00C6308A">
              <w:rPr>
                <w:sz w:val="20"/>
                <w:szCs w:val="20"/>
              </w:rPr>
              <w:t xml:space="preserve">, </w:t>
            </w:r>
            <w:hyperlink r:id="rId12" w:tooltip="Przezrocze (fotografia)" w:history="1">
              <w:r w:rsidRPr="00C6308A">
                <w:rPr>
                  <w:rStyle w:val="Hipercze"/>
                  <w:color w:val="auto"/>
                  <w:sz w:val="20"/>
                  <w:szCs w:val="20"/>
                  <w:u w:val="none"/>
                </w:rPr>
                <w:t>przeźrocza</w:t>
              </w:r>
            </w:hyperlink>
            <w:r w:rsidR="00870792" w:rsidRPr="00C6308A">
              <w:rPr>
                <w:sz w:val="20"/>
                <w:szCs w:val="20"/>
              </w:rPr>
              <w:t xml:space="preserve">, </w:t>
            </w:r>
            <w:hyperlink r:id="rId13" w:tooltip="Film" w:history="1">
              <w:r w:rsidRPr="00C6308A">
                <w:rPr>
                  <w:rStyle w:val="Hipercze"/>
                  <w:color w:val="auto"/>
                  <w:sz w:val="20"/>
                  <w:szCs w:val="20"/>
                  <w:u w:val="none"/>
                </w:rPr>
                <w:t>film</w:t>
              </w:r>
            </w:hyperlink>
            <w:r w:rsidR="00870792" w:rsidRPr="00C6308A">
              <w:rPr>
                <w:sz w:val="20"/>
                <w:szCs w:val="20"/>
              </w:rPr>
              <w:t xml:space="preserve">, </w:t>
            </w:r>
            <w:hyperlink r:id="rId14" w:tooltip="Rycina" w:history="1">
              <w:r w:rsidRPr="00C6308A">
                <w:rPr>
                  <w:rStyle w:val="Hipercze"/>
                  <w:color w:val="auto"/>
                  <w:sz w:val="20"/>
                  <w:szCs w:val="20"/>
                  <w:u w:val="none"/>
                </w:rPr>
                <w:t>rysunki</w:t>
              </w:r>
            </w:hyperlink>
            <w:r w:rsidR="00870792" w:rsidRPr="00C6308A">
              <w:rPr>
                <w:sz w:val="20"/>
                <w:szCs w:val="20"/>
              </w:rPr>
              <w:t xml:space="preserve">, </w:t>
            </w:r>
            <w:hyperlink r:id="rId15" w:tooltip="Fotografia" w:history="1">
              <w:r w:rsidRPr="00C6308A">
                <w:rPr>
                  <w:rStyle w:val="Hipercze"/>
                  <w:color w:val="auto"/>
                  <w:sz w:val="20"/>
                  <w:szCs w:val="20"/>
                  <w:u w:val="none"/>
                </w:rPr>
                <w:t>fotografie</w:t>
              </w:r>
            </w:hyperlink>
            <w:r w:rsidR="00870792" w:rsidRPr="00C6308A">
              <w:rPr>
                <w:sz w:val="20"/>
                <w:szCs w:val="20"/>
              </w:rPr>
              <w:t xml:space="preserve">, </w:t>
            </w:r>
            <w:r w:rsidRPr="00C6308A">
              <w:rPr>
                <w:sz w:val="20"/>
                <w:szCs w:val="20"/>
              </w:rPr>
              <w:t>ilustracje z czasopism, folderów itp.</w:t>
            </w:r>
          </w:p>
          <w:p w14:paraId="16E69408" w14:textId="0A38ED0D" w:rsidR="00F915CD" w:rsidRPr="00C6308A" w:rsidRDefault="00F915CD" w:rsidP="00870792">
            <w:pPr>
              <w:suppressAutoHyphens w:val="0"/>
              <w:ind w:left="214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N2. wzrokowo słuchowe:</w:t>
            </w:r>
            <w:r w:rsidR="00870792" w:rsidRPr="00C6308A">
              <w:rPr>
                <w:sz w:val="20"/>
                <w:szCs w:val="20"/>
              </w:rPr>
              <w:t xml:space="preserve"> </w:t>
            </w:r>
            <w:hyperlink r:id="rId16" w:tooltip="Multimedia" w:history="1">
              <w:r w:rsidRPr="00C6308A">
                <w:rPr>
                  <w:rStyle w:val="Hipercze"/>
                  <w:color w:val="auto"/>
                  <w:sz w:val="20"/>
                  <w:szCs w:val="20"/>
                  <w:u w:val="none"/>
                </w:rPr>
                <w:t>multimedialne</w:t>
              </w:r>
            </w:hyperlink>
            <w:r w:rsidRPr="00C6308A">
              <w:rPr>
                <w:sz w:val="20"/>
                <w:szCs w:val="20"/>
              </w:rPr>
              <w:t xml:space="preserve"> programy komputerowe</w:t>
            </w:r>
          </w:p>
          <w:p w14:paraId="417D0634" w14:textId="5DA28842" w:rsidR="007358EE" w:rsidRPr="00C6308A" w:rsidRDefault="00F915CD" w:rsidP="005F0654">
            <w:pPr>
              <w:suppressAutoHyphens w:val="0"/>
              <w:ind w:left="214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N3. automatyzujące:</w:t>
            </w:r>
            <w:r w:rsidR="00870792" w:rsidRPr="00C6308A">
              <w:rPr>
                <w:sz w:val="20"/>
                <w:szCs w:val="20"/>
              </w:rPr>
              <w:t xml:space="preserve"> </w:t>
            </w:r>
            <w:hyperlink r:id="rId17" w:tooltip="Komputer" w:history="1">
              <w:r w:rsidRPr="00C6308A">
                <w:rPr>
                  <w:rStyle w:val="Hipercze"/>
                  <w:color w:val="auto"/>
                  <w:sz w:val="20"/>
                  <w:szCs w:val="20"/>
                  <w:u w:val="none"/>
                </w:rPr>
                <w:t>komputery</w:t>
              </w:r>
            </w:hyperlink>
          </w:p>
        </w:tc>
      </w:tr>
    </w:tbl>
    <w:p w14:paraId="337B8E69" w14:textId="77777777" w:rsidR="008F1AD2" w:rsidRPr="00C6308A" w:rsidRDefault="008F1AD2">
      <w:pPr>
        <w:rPr>
          <w:sz w:val="20"/>
          <w:szCs w:val="20"/>
        </w:rPr>
      </w:pPr>
    </w:p>
    <w:p w14:paraId="26131D99" w14:textId="77777777" w:rsidR="00406240" w:rsidRPr="00C6308A" w:rsidRDefault="00406240">
      <w:pPr>
        <w:rPr>
          <w:sz w:val="20"/>
          <w:szCs w:val="20"/>
        </w:rPr>
      </w:pPr>
    </w:p>
    <w:p w14:paraId="46634D0D" w14:textId="77777777" w:rsidR="007333C4" w:rsidRPr="00C6308A" w:rsidRDefault="007333C4" w:rsidP="007333C4">
      <w:pPr>
        <w:jc w:val="center"/>
        <w:rPr>
          <w:b/>
          <w:sz w:val="20"/>
          <w:szCs w:val="20"/>
        </w:rPr>
      </w:pPr>
      <w:r w:rsidRPr="00C6308A">
        <w:rPr>
          <w:b/>
          <w:sz w:val="20"/>
          <w:szCs w:val="20"/>
        </w:rPr>
        <w:t xml:space="preserve">OCENA OSIĄGNIĘCIA </w:t>
      </w:r>
      <w:r w:rsidR="00C1459D" w:rsidRPr="00C6308A">
        <w:rPr>
          <w:b/>
          <w:sz w:val="20"/>
          <w:szCs w:val="20"/>
        </w:rPr>
        <w:t xml:space="preserve">PRZEDMIOTOWYCH </w:t>
      </w:r>
      <w:r w:rsidRPr="00C6308A">
        <w:rPr>
          <w:b/>
          <w:sz w:val="20"/>
          <w:szCs w:val="20"/>
        </w:rPr>
        <w:t xml:space="preserve">EFEKTÓW </w:t>
      </w:r>
      <w:r w:rsidR="00AB33CE" w:rsidRPr="00C6308A">
        <w:rPr>
          <w:b/>
          <w:sz w:val="20"/>
          <w:szCs w:val="20"/>
        </w:rPr>
        <w:t>UCZ</w:t>
      </w:r>
      <w:r w:rsidRPr="00C6308A">
        <w:rPr>
          <w:b/>
          <w:sz w:val="20"/>
          <w:szCs w:val="20"/>
        </w:rPr>
        <w:t>ENIA</w:t>
      </w:r>
      <w:r w:rsidR="00AB33CE" w:rsidRPr="00C6308A">
        <w:rPr>
          <w:b/>
          <w:sz w:val="20"/>
          <w:szCs w:val="20"/>
        </w:rPr>
        <w:t xml:space="preserve"> SIĘ</w:t>
      </w:r>
    </w:p>
    <w:p w14:paraId="6A8FB6B9" w14:textId="77777777" w:rsidR="007333C4" w:rsidRPr="00C6308A" w:rsidRDefault="007333C4" w:rsidP="007333C4">
      <w:pPr>
        <w:jc w:val="center"/>
        <w:rPr>
          <w:b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074"/>
        <w:gridCol w:w="4648"/>
      </w:tblGrid>
      <w:tr w:rsidR="00C6308A" w:rsidRPr="00C6308A" w14:paraId="51CAF633" w14:textId="77777777" w:rsidTr="00C6308A">
        <w:tc>
          <w:tcPr>
            <w:tcW w:w="2487" w:type="dxa"/>
          </w:tcPr>
          <w:p w14:paraId="2661D098" w14:textId="77777777" w:rsidR="007333C4" w:rsidRPr="00C6308A" w:rsidRDefault="007333C4" w:rsidP="009D49C5">
            <w:pPr>
              <w:rPr>
                <w:sz w:val="20"/>
                <w:szCs w:val="20"/>
              </w:rPr>
            </w:pPr>
            <w:r w:rsidRPr="00C6308A">
              <w:rPr>
                <w:b/>
                <w:sz w:val="20"/>
                <w:szCs w:val="20"/>
              </w:rPr>
              <w:t>Ocen</w:t>
            </w:r>
            <w:r w:rsidR="009D49C5" w:rsidRPr="00C6308A">
              <w:rPr>
                <w:b/>
                <w:sz w:val="20"/>
                <w:szCs w:val="20"/>
              </w:rPr>
              <w:t>y</w:t>
            </w:r>
            <w:r w:rsidR="009D49C5" w:rsidRPr="00C6308A">
              <w:rPr>
                <w:b/>
                <w:bCs/>
                <w:sz w:val="20"/>
                <w:szCs w:val="20"/>
              </w:rPr>
              <w:t xml:space="preserve"> </w:t>
            </w:r>
            <w:r w:rsidR="009D49C5" w:rsidRPr="00C6308A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14:paraId="118C1497" w14:textId="77777777" w:rsidR="007333C4" w:rsidRPr="00C6308A" w:rsidRDefault="007333C4" w:rsidP="00AB33CE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 xml:space="preserve">Numer efektu </w:t>
            </w:r>
            <w:r w:rsidR="00AB33CE" w:rsidRPr="00C6308A">
              <w:rPr>
                <w:sz w:val="20"/>
                <w:szCs w:val="20"/>
              </w:rPr>
              <w:t>uczenia się</w:t>
            </w:r>
          </w:p>
        </w:tc>
        <w:tc>
          <w:tcPr>
            <w:tcW w:w="4648" w:type="dxa"/>
          </w:tcPr>
          <w:p w14:paraId="45FE8F44" w14:textId="77777777" w:rsidR="007333C4" w:rsidRPr="00C6308A" w:rsidRDefault="007333C4" w:rsidP="00AB33CE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 xml:space="preserve">Sposób oceny osiągnięcia efektu </w:t>
            </w:r>
            <w:r w:rsidR="00AB33CE" w:rsidRPr="00C6308A">
              <w:rPr>
                <w:sz w:val="20"/>
                <w:szCs w:val="20"/>
              </w:rPr>
              <w:t>uczenia się</w:t>
            </w:r>
          </w:p>
        </w:tc>
      </w:tr>
      <w:tr w:rsidR="00C6308A" w:rsidRPr="00C6308A" w14:paraId="0860A7E4" w14:textId="77777777" w:rsidTr="00C6308A">
        <w:tc>
          <w:tcPr>
            <w:tcW w:w="2487" w:type="dxa"/>
          </w:tcPr>
          <w:p w14:paraId="7253DBD7" w14:textId="77777777" w:rsidR="005F0654" w:rsidRPr="00C6308A" w:rsidRDefault="005F0654" w:rsidP="005F0654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F1</w:t>
            </w:r>
          </w:p>
        </w:tc>
        <w:tc>
          <w:tcPr>
            <w:tcW w:w="2074" w:type="dxa"/>
          </w:tcPr>
          <w:p w14:paraId="1625B4BA" w14:textId="5F6FBAE7" w:rsidR="005F0654" w:rsidRPr="00C6308A" w:rsidRDefault="007563AA" w:rsidP="005F0654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PEU</w:t>
            </w:r>
            <w:r w:rsidR="005F0654" w:rsidRPr="00C6308A">
              <w:rPr>
                <w:sz w:val="20"/>
                <w:szCs w:val="20"/>
              </w:rPr>
              <w:t>_W01-W03 (wiedza)</w:t>
            </w:r>
          </w:p>
        </w:tc>
        <w:tc>
          <w:tcPr>
            <w:tcW w:w="4648" w:type="dxa"/>
          </w:tcPr>
          <w:p w14:paraId="3F931385" w14:textId="0FD0C00F" w:rsidR="005F0654" w:rsidRPr="00C6308A" w:rsidRDefault="005F0654" w:rsidP="005F0654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Zaliczenie testu końcowego na min. 60 %.</w:t>
            </w:r>
          </w:p>
        </w:tc>
      </w:tr>
      <w:tr w:rsidR="00C6308A" w:rsidRPr="00C6308A" w14:paraId="13CACBA4" w14:textId="77777777" w:rsidTr="00C6308A">
        <w:tc>
          <w:tcPr>
            <w:tcW w:w="2487" w:type="dxa"/>
          </w:tcPr>
          <w:p w14:paraId="7F158FBF" w14:textId="77777777" w:rsidR="005F0654" w:rsidRPr="00C6308A" w:rsidRDefault="005F0654" w:rsidP="005F0654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F2</w:t>
            </w:r>
          </w:p>
        </w:tc>
        <w:tc>
          <w:tcPr>
            <w:tcW w:w="2074" w:type="dxa"/>
          </w:tcPr>
          <w:p w14:paraId="79387BE2" w14:textId="3B0B6765" w:rsidR="005F0654" w:rsidRPr="00C6308A" w:rsidRDefault="007563AA" w:rsidP="005F0654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PEU</w:t>
            </w:r>
            <w:r w:rsidR="005F0654" w:rsidRPr="00C6308A">
              <w:rPr>
                <w:sz w:val="20"/>
                <w:szCs w:val="20"/>
              </w:rPr>
              <w:t>_U01-U02 (umiejętności)</w:t>
            </w:r>
          </w:p>
        </w:tc>
        <w:tc>
          <w:tcPr>
            <w:tcW w:w="4648" w:type="dxa"/>
          </w:tcPr>
          <w:p w14:paraId="06F583B8" w14:textId="6EAFD119" w:rsidR="005F0654" w:rsidRPr="00C6308A" w:rsidRDefault="005F0654" w:rsidP="005F0654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Zaliczenie kolokwium z ćwiczeń.</w:t>
            </w:r>
          </w:p>
        </w:tc>
      </w:tr>
      <w:tr w:rsidR="00C6308A" w:rsidRPr="00C6308A" w14:paraId="4EF8718F" w14:textId="77777777" w:rsidTr="00C6308A">
        <w:tc>
          <w:tcPr>
            <w:tcW w:w="2487" w:type="dxa"/>
          </w:tcPr>
          <w:p w14:paraId="65F302FB" w14:textId="77777777" w:rsidR="005F0654" w:rsidRPr="00C6308A" w:rsidRDefault="005F0654" w:rsidP="005F0654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F3</w:t>
            </w:r>
          </w:p>
        </w:tc>
        <w:tc>
          <w:tcPr>
            <w:tcW w:w="2074" w:type="dxa"/>
          </w:tcPr>
          <w:p w14:paraId="36C63E10" w14:textId="3B6AC150" w:rsidR="005F0654" w:rsidRPr="00C6308A" w:rsidRDefault="007563AA" w:rsidP="005F0654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PEU</w:t>
            </w:r>
            <w:r w:rsidR="005F0654" w:rsidRPr="00C6308A">
              <w:rPr>
                <w:sz w:val="20"/>
                <w:szCs w:val="20"/>
              </w:rPr>
              <w:t>_K01-K03 (kompetencje)</w:t>
            </w:r>
          </w:p>
        </w:tc>
        <w:tc>
          <w:tcPr>
            <w:tcW w:w="4648" w:type="dxa"/>
          </w:tcPr>
          <w:p w14:paraId="6E47AE59" w14:textId="0D52E723" w:rsidR="005F0654" w:rsidRPr="00C6308A" w:rsidRDefault="005F0654" w:rsidP="005F0654">
            <w:pPr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Zaliczenie kolokwium z ćwiczeń.</w:t>
            </w:r>
          </w:p>
        </w:tc>
      </w:tr>
      <w:tr w:rsidR="00C6308A" w:rsidRPr="00C6308A" w14:paraId="4AF100AC" w14:textId="77777777" w:rsidTr="00C6308A">
        <w:tc>
          <w:tcPr>
            <w:tcW w:w="9209" w:type="dxa"/>
            <w:gridSpan w:val="3"/>
          </w:tcPr>
          <w:p w14:paraId="636F3FC4" w14:textId="77777777" w:rsidR="00466C1A" w:rsidRPr="00C6308A" w:rsidRDefault="00466C1A" w:rsidP="00466C1A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P(wykład)= F1</w:t>
            </w:r>
          </w:p>
          <w:p w14:paraId="3DEE32D2" w14:textId="77777777" w:rsidR="00466C1A" w:rsidRPr="00C6308A" w:rsidRDefault="00466C1A" w:rsidP="00466C1A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r w:rsidRPr="00C6308A">
              <w:rPr>
                <w:sz w:val="20"/>
                <w:szCs w:val="20"/>
              </w:rPr>
              <w:t>P(ćwiczenia)= 0,5F2+0,5F3</w:t>
            </w:r>
          </w:p>
          <w:p w14:paraId="2C296413" w14:textId="5F1FD65B" w:rsidR="005F0654" w:rsidRPr="00C6308A" w:rsidRDefault="005F0654" w:rsidP="005F0654">
            <w:pPr>
              <w:rPr>
                <w:sz w:val="20"/>
                <w:szCs w:val="20"/>
              </w:rPr>
            </w:pPr>
          </w:p>
        </w:tc>
      </w:tr>
    </w:tbl>
    <w:p w14:paraId="1AB3A32C" w14:textId="77777777" w:rsidR="00067B47" w:rsidRPr="00C6308A" w:rsidRDefault="00067B47">
      <w:pPr>
        <w:rPr>
          <w:sz w:val="20"/>
          <w:szCs w:val="20"/>
        </w:rPr>
      </w:pPr>
    </w:p>
    <w:p w14:paraId="78879CE8" w14:textId="77777777" w:rsidR="009A33BF" w:rsidRPr="00C6308A" w:rsidRDefault="009A33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C6308A" w:rsidRPr="00C6308A" w14:paraId="36AD1D01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B6CE4" w14:textId="77777777" w:rsidR="009A3831" w:rsidRPr="00C6308A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C6308A">
              <w:rPr>
                <w:b/>
                <w:bCs/>
                <w:sz w:val="20"/>
                <w:szCs w:val="20"/>
              </w:rPr>
              <w:t>LITERATURA PODSTAWOWA I UZUPEŁNIAJĄCA</w:t>
            </w:r>
          </w:p>
        </w:tc>
      </w:tr>
      <w:tr w:rsidR="00C6308A" w:rsidRPr="00162CE6" w14:paraId="77EDFA77" w14:textId="77777777" w:rsidTr="00862DA2">
        <w:trPr>
          <w:trHeight w:val="154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42AE2E" w14:textId="77777777" w:rsidR="002B5912" w:rsidRPr="00C6308A" w:rsidRDefault="002B5912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C6308A">
              <w:rPr>
                <w:b/>
                <w:bCs/>
                <w:caps/>
                <w:sz w:val="20"/>
                <w:szCs w:val="20"/>
                <w:u w:val="single"/>
              </w:rPr>
              <w:t>literatura PODSTAWOWA:</w:t>
            </w:r>
          </w:p>
          <w:p w14:paraId="1C9476BF" w14:textId="77777777" w:rsidR="0068756C" w:rsidRPr="00C6308A" w:rsidRDefault="000625B4" w:rsidP="00466C1A">
            <w:pPr>
              <w:numPr>
                <w:ilvl w:val="0"/>
                <w:numId w:val="22"/>
              </w:numPr>
              <w:shd w:val="clear" w:color="auto" w:fill="FFFFFF"/>
              <w:suppressAutoHyphens w:val="0"/>
              <w:spacing w:before="100" w:beforeAutospacing="1" w:after="100" w:afterAutospacing="1"/>
              <w:rPr>
                <w:rStyle w:val="selectable"/>
                <w:sz w:val="20"/>
                <w:szCs w:val="20"/>
                <w:lang w:val="en-US" w:eastAsia="pl-PL"/>
              </w:rPr>
            </w:pPr>
            <w:hyperlink r:id="rId18" w:history="1">
              <w:r w:rsidR="0068756C" w:rsidRPr="00C6308A">
                <w:rPr>
                  <w:rStyle w:val="Hipercze"/>
                  <w:color w:val="auto"/>
                  <w:sz w:val="20"/>
                  <w:szCs w:val="20"/>
                  <w:u w:val="none"/>
                  <w:lang w:val="en-US"/>
                </w:rPr>
                <w:t>Ashoka Chandra</w:t>
              </w:r>
            </w:hyperlink>
            <w:r w:rsidR="0068756C" w:rsidRPr="00C6308A">
              <w:rPr>
                <w:rStyle w:val="author"/>
                <w:sz w:val="20"/>
                <w:szCs w:val="20"/>
                <w:lang w:val="en-US"/>
              </w:rPr>
              <w:t xml:space="preserve"> </w:t>
            </w:r>
            <w:r w:rsidR="0068756C" w:rsidRPr="00C6308A">
              <w:rPr>
                <w:rStyle w:val="a-color-secondary"/>
                <w:sz w:val="20"/>
                <w:szCs w:val="20"/>
                <w:lang w:val="en-US"/>
              </w:rPr>
              <w:t xml:space="preserve">(Editor), </w:t>
            </w:r>
            <w:hyperlink r:id="rId19" w:history="1">
              <w:r w:rsidR="0068756C" w:rsidRPr="00C6308A">
                <w:rPr>
                  <w:rStyle w:val="Hipercze"/>
                  <w:color w:val="auto"/>
                  <w:sz w:val="20"/>
                  <w:szCs w:val="20"/>
                  <w:u w:val="none"/>
                  <w:lang w:val="en-US"/>
                </w:rPr>
                <w:t xml:space="preserve">M K </w:t>
              </w:r>
              <w:proofErr w:type="spellStart"/>
              <w:r w:rsidR="0068756C" w:rsidRPr="00C6308A">
                <w:rPr>
                  <w:rStyle w:val="Hipercze"/>
                  <w:color w:val="auto"/>
                  <w:sz w:val="20"/>
                  <w:szCs w:val="20"/>
                  <w:u w:val="none"/>
                  <w:lang w:val="en-US"/>
                </w:rPr>
                <w:t>Khanijo</w:t>
              </w:r>
              <w:proofErr w:type="spellEnd"/>
            </w:hyperlink>
            <w:r w:rsidR="0068756C" w:rsidRPr="00C6308A">
              <w:rPr>
                <w:rStyle w:val="author"/>
                <w:sz w:val="20"/>
                <w:szCs w:val="20"/>
                <w:lang w:val="en-US"/>
              </w:rPr>
              <w:t xml:space="preserve"> </w:t>
            </w:r>
            <w:r w:rsidR="0068756C" w:rsidRPr="00C6308A">
              <w:rPr>
                <w:rStyle w:val="a-color-secondary"/>
                <w:sz w:val="20"/>
                <w:szCs w:val="20"/>
                <w:lang w:val="en-US"/>
              </w:rPr>
              <w:t xml:space="preserve">(Editor) (2009), </w:t>
            </w:r>
            <w:r w:rsidR="0068756C" w:rsidRPr="00C6308A">
              <w:rPr>
                <w:rStyle w:val="a-size-extra-large"/>
                <w:i/>
                <w:sz w:val="20"/>
                <w:szCs w:val="20"/>
                <w:lang w:val="en-US"/>
              </w:rPr>
              <w:t xml:space="preserve">Knowledge Economy: The Indian Challenge </w:t>
            </w:r>
            <w:r w:rsidR="0068756C" w:rsidRPr="00C6308A">
              <w:rPr>
                <w:rStyle w:val="a-size-large"/>
                <w:i/>
                <w:sz w:val="20"/>
                <w:szCs w:val="20"/>
                <w:lang w:val="en-US"/>
              </w:rPr>
              <w:t>First Edition</w:t>
            </w:r>
            <w:r w:rsidR="0068756C" w:rsidRPr="00C6308A">
              <w:rPr>
                <w:rStyle w:val="a-size-large"/>
                <w:sz w:val="20"/>
                <w:szCs w:val="20"/>
                <w:lang w:val="en-US"/>
              </w:rPr>
              <w:t xml:space="preserve">, </w:t>
            </w:r>
            <w:r w:rsidR="0068756C" w:rsidRPr="00C6308A">
              <w:rPr>
                <w:rStyle w:val="a-list-item"/>
                <w:sz w:val="20"/>
                <w:szCs w:val="20"/>
                <w:lang w:val="en-US"/>
              </w:rPr>
              <w:t>SAGE Publications Pvt. Ltd; First edition.</w:t>
            </w:r>
          </w:p>
          <w:p w14:paraId="32A94D56" w14:textId="409B18EB" w:rsidR="0068756C" w:rsidRPr="00C6308A" w:rsidRDefault="0068756C" w:rsidP="00466C1A">
            <w:pPr>
              <w:numPr>
                <w:ilvl w:val="0"/>
                <w:numId w:val="22"/>
              </w:numPr>
              <w:shd w:val="clear" w:color="auto" w:fill="FFFFFF"/>
              <w:suppressAutoHyphens w:val="0"/>
              <w:spacing w:before="100" w:beforeAutospacing="1" w:after="100" w:afterAutospacing="1"/>
              <w:rPr>
                <w:rStyle w:val="a-size-extra-large"/>
                <w:sz w:val="20"/>
                <w:szCs w:val="20"/>
                <w:lang w:val="en-US"/>
              </w:rPr>
            </w:pPr>
            <w:r w:rsidRPr="00C6308A">
              <w:rPr>
                <w:rStyle w:val="a-size-extra-large"/>
                <w:sz w:val="20"/>
                <w:szCs w:val="20"/>
                <w:lang w:val="en-US"/>
              </w:rPr>
              <w:t xml:space="preserve">Unger R. M. (2019), </w:t>
            </w:r>
            <w:r w:rsidRPr="00C6308A">
              <w:rPr>
                <w:rStyle w:val="a-size-extra-large"/>
                <w:i/>
                <w:sz w:val="20"/>
                <w:szCs w:val="20"/>
                <w:lang w:val="en-US"/>
              </w:rPr>
              <w:t>The Knowledge Economy</w:t>
            </w:r>
            <w:r w:rsidRPr="00C6308A">
              <w:rPr>
                <w:rStyle w:val="a-size-extra-large"/>
                <w:sz w:val="20"/>
                <w:szCs w:val="20"/>
                <w:lang w:val="en-US"/>
              </w:rPr>
              <w:t>.</w:t>
            </w:r>
          </w:p>
          <w:p w14:paraId="1917B8F4" w14:textId="5ABB71D0" w:rsidR="0068756C" w:rsidRPr="00C6308A" w:rsidRDefault="0068756C" w:rsidP="00466C1A">
            <w:pPr>
              <w:numPr>
                <w:ilvl w:val="0"/>
                <w:numId w:val="22"/>
              </w:numPr>
              <w:shd w:val="clear" w:color="auto" w:fill="FFFFFF"/>
              <w:suppressAutoHyphens w:val="0"/>
              <w:spacing w:before="100" w:beforeAutospacing="1" w:after="100" w:afterAutospacing="1"/>
              <w:rPr>
                <w:sz w:val="20"/>
                <w:szCs w:val="20"/>
                <w:lang w:val="en-US"/>
              </w:rPr>
            </w:pPr>
            <w:proofErr w:type="spellStart"/>
            <w:r w:rsidRPr="00C6308A">
              <w:rPr>
                <w:sz w:val="20"/>
                <w:szCs w:val="20"/>
                <w:lang w:val="en-US"/>
              </w:rPr>
              <w:t>Westeren</w:t>
            </w:r>
            <w:proofErr w:type="spellEnd"/>
            <w:r w:rsidRPr="00C6308A">
              <w:rPr>
                <w:sz w:val="20"/>
                <w:szCs w:val="20"/>
                <w:lang w:val="en-US"/>
              </w:rPr>
              <w:t xml:space="preserve"> K. I. (2012),</w:t>
            </w:r>
            <w:r w:rsidRPr="00C6308A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C6308A">
              <w:rPr>
                <w:rStyle w:val="base"/>
                <w:i/>
                <w:sz w:val="20"/>
                <w:szCs w:val="20"/>
                <w:lang w:val="en-US"/>
              </w:rPr>
              <w:t>Foundations of the Knowledge Economy</w:t>
            </w:r>
            <w:r w:rsidRPr="00C6308A">
              <w:rPr>
                <w:rStyle w:val="base"/>
                <w:sz w:val="20"/>
                <w:szCs w:val="20"/>
                <w:lang w:val="en-US"/>
              </w:rPr>
              <w:t xml:space="preserve">, </w:t>
            </w:r>
            <w:r w:rsidRPr="00C6308A">
              <w:rPr>
                <w:sz w:val="20"/>
                <w:szCs w:val="20"/>
                <w:lang w:val="en-US"/>
              </w:rPr>
              <w:t>Nord-</w:t>
            </w:r>
            <w:proofErr w:type="spellStart"/>
            <w:r w:rsidRPr="00C6308A">
              <w:rPr>
                <w:sz w:val="20"/>
                <w:szCs w:val="20"/>
                <w:lang w:val="en-US"/>
              </w:rPr>
              <w:t>Trøndelag</w:t>
            </w:r>
            <w:proofErr w:type="spellEnd"/>
            <w:r w:rsidRPr="00C6308A">
              <w:rPr>
                <w:sz w:val="20"/>
                <w:szCs w:val="20"/>
                <w:lang w:val="en-US"/>
              </w:rPr>
              <w:t xml:space="preserve"> University College, Norway.</w:t>
            </w:r>
          </w:p>
          <w:p w14:paraId="4C22865D" w14:textId="77777777" w:rsidR="002B5912" w:rsidRPr="00C6308A" w:rsidRDefault="002B5912" w:rsidP="002B5912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C6308A">
              <w:rPr>
                <w:b/>
                <w:bCs/>
                <w:caps/>
                <w:sz w:val="20"/>
                <w:szCs w:val="20"/>
                <w:u w:val="single"/>
              </w:rPr>
              <w:t>literatura UZUPEŁNIAJĄCA:</w:t>
            </w:r>
          </w:p>
          <w:p w14:paraId="265DBD7E" w14:textId="77777777" w:rsidR="0068756C" w:rsidRPr="00C6308A" w:rsidRDefault="0068756C" w:rsidP="00466C1A">
            <w:pPr>
              <w:numPr>
                <w:ilvl w:val="0"/>
                <w:numId w:val="22"/>
              </w:numPr>
              <w:rPr>
                <w:sz w:val="20"/>
                <w:szCs w:val="20"/>
                <w:lang w:val="en-US"/>
              </w:rPr>
            </w:pPr>
            <w:r w:rsidRPr="00C6308A">
              <w:rPr>
                <w:rStyle w:val="selectable"/>
                <w:sz w:val="20"/>
                <w:szCs w:val="20"/>
                <w:lang w:val="en-US"/>
              </w:rPr>
              <w:t xml:space="preserve">McGivney, E. and Winthrop, R., 2016. </w:t>
            </w:r>
            <w:r w:rsidRPr="00C6308A">
              <w:rPr>
                <w:rStyle w:val="selectable"/>
                <w:i/>
                <w:iCs/>
                <w:sz w:val="20"/>
                <w:szCs w:val="20"/>
                <w:lang w:val="en-US"/>
              </w:rPr>
              <w:t>Education’s Impact on Economic Growth and Productivity</w:t>
            </w:r>
            <w:r w:rsidRPr="00C6308A">
              <w:rPr>
                <w:rStyle w:val="selectable"/>
                <w:sz w:val="20"/>
                <w:szCs w:val="20"/>
                <w:lang w:val="en-US"/>
              </w:rPr>
              <w:t>. [online] Brookings.edu. Available at: &lt;https://www.brookings.edu/wp-content/uploads/2017/12/educations-impact-on-productivity.pdf&gt; [Accessed 31 January 2020]</w:t>
            </w:r>
          </w:p>
          <w:p w14:paraId="753B5673" w14:textId="574F6F45" w:rsidR="0068756C" w:rsidRPr="00C6308A" w:rsidRDefault="0068756C" w:rsidP="00466C1A">
            <w:pPr>
              <w:numPr>
                <w:ilvl w:val="0"/>
                <w:numId w:val="22"/>
              </w:numPr>
              <w:shd w:val="clear" w:color="auto" w:fill="FFFFFF"/>
              <w:suppressAutoHyphens w:val="0"/>
              <w:spacing w:before="100" w:beforeAutospacing="1" w:after="100" w:afterAutospacing="1"/>
              <w:rPr>
                <w:sz w:val="20"/>
                <w:szCs w:val="20"/>
                <w:lang w:val="en-US"/>
              </w:rPr>
            </w:pPr>
            <w:r w:rsidRPr="00C6308A">
              <w:rPr>
                <w:sz w:val="20"/>
                <w:szCs w:val="20"/>
                <w:lang w:val="en-US"/>
              </w:rPr>
              <w:t xml:space="preserve">May T., Perry B. (2017), </w:t>
            </w:r>
            <w:r w:rsidRPr="00C6308A">
              <w:rPr>
                <w:i/>
                <w:sz w:val="20"/>
                <w:szCs w:val="20"/>
                <w:lang w:val="en-US"/>
              </w:rPr>
              <w:t>Cities and the Knowledge Economy Promise, Politics and Possibilities</w:t>
            </w:r>
            <w:r w:rsidRPr="00C6308A">
              <w:rPr>
                <w:sz w:val="20"/>
                <w:szCs w:val="20"/>
                <w:lang w:val="en-US"/>
              </w:rPr>
              <w:t>.</w:t>
            </w:r>
          </w:p>
          <w:p w14:paraId="1D6C9D89" w14:textId="2A1D7283" w:rsidR="00466C1A" w:rsidRPr="00C6308A" w:rsidRDefault="00466C1A" w:rsidP="00466C1A">
            <w:pPr>
              <w:numPr>
                <w:ilvl w:val="0"/>
                <w:numId w:val="22"/>
              </w:numPr>
              <w:shd w:val="clear" w:color="auto" w:fill="FFFFFF"/>
              <w:suppressAutoHyphens w:val="0"/>
              <w:spacing w:before="100" w:beforeAutospacing="1" w:after="100" w:afterAutospacing="1"/>
              <w:rPr>
                <w:sz w:val="20"/>
                <w:szCs w:val="20"/>
                <w:lang w:val="en-US"/>
              </w:rPr>
            </w:pPr>
            <w:r w:rsidRPr="00C6308A">
              <w:rPr>
                <w:rStyle w:val="selectable"/>
                <w:sz w:val="20"/>
                <w:szCs w:val="20"/>
                <w:lang w:val="en-US"/>
              </w:rPr>
              <w:t xml:space="preserve">Powell, W. and </w:t>
            </w:r>
            <w:proofErr w:type="spellStart"/>
            <w:r w:rsidRPr="00C6308A">
              <w:rPr>
                <w:rStyle w:val="selectable"/>
                <w:sz w:val="20"/>
                <w:szCs w:val="20"/>
                <w:lang w:val="en-US"/>
              </w:rPr>
              <w:t>Snellman</w:t>
            </w:r>
            <w:proofErr w:type="spellEnd"/>
            <w:r w:rsidRPr="00C6308A">
              <w:rPr>
                <w:rStyle w:val="selectable"/>
                <w:sz w:val="20"/>
                <w:szCs w:val="20"/>
                <w:lang w:val="en-US"/>
              </w:rPr>
              <w:t xml:space="preserve">, K., 2004. </w:t>
            </w:r>
            <w:r w:rsidRPr="00C6308A">
              <w:rPr>
                <w:rStyle w:val="selectable"/>
                <w:i/>
                <w:iCs/>
                <w:sz w:val="20"/>
                <w:szCs w:val="20"/>
                <w:lang w:val="en-US"/>
              </w:rPr>
              <w:t>THE Knowledge Economy</w:t>
            </w:r>
            <w:r w:rsidRPr="00C6308A">
              <w:rPr>
                <w:rStyle w:val="selectable"/>
                <w:sz w:val="20"/>
                <w:szCs w:val="20"/>
                <w:lang w:val="en-US"/>
              </w:rPr>
              <w:t>. [online] Scholar.harvard.edu. Available at: &lt;https://scholar.harvard.edu/files/kaisa/files/powell_snellman.pdf&gt; [Accessed 31 January 2020].</w:t>
            </w:r>
          </w:p>
          <w:p w14:paraId="638B73FF" w14:textId="00706527" w:rsidR="0036767D" w:rsidRPr="00C6308A" w:rsidRDefault="0068756C" w:rsidP="00466C1A">
            <w:pPr>
              <w:numPr>
                <w:ilvl w:val="0"/>
                <w:numId w:val="22"/>
              </w:numPr>
              <w:shd w:val="clear" w:color="auto" w:fill="FFFFFF"/>
              <w:suppressAutoHyphens w:val="0"/>
              <w:spacing w:before="100" w:beforeAutospacing="1" w:after="100" w:afterAutospacing="1"/>
              <w:rPr>
                <w:sz w:val="20"/>
                <w:szCs w:val="20"/>
                <w:lang w:val="en-US" w:eastAsia="pl-PL"/>
              </w:rPr>
            </w:pPr>
            <w:r w:rsidRPr="00C6308A">
              <w:rPr>
                <w:sz w:val="20"/>
                <w:szCs w:val="20"/>
                <w:lang w:val="en-US"/>
              </w:rPr>
              <w:t xml:space="preserve">Ronald L. Jacob (2019), </w:t>
            </w:r>
            <w:r w:rsidRPr="00C6308A">
              <w:rPr>
                <w:i/>
                <w:sz w:val="20"/>
                <w:szCs w:val="20"/>
                <w:lang w:val="en-US"/>
              </w:rPr>
              <w:t>Work Analysis in the Knowledge Economy</w:t>
            </w:r>
            <w:r w:rsidRPr="00C6308A">
              <w:rPr>
                <w:sz w:val="20"/>
                <w:szCs w:val="20"/>
                <w:lang w:val="en-US"/>
              </w:rPr>
              <w:t xml:space="preserve">, </w:t>
            </w:r>
            <w:hyperlink r:id="rId20" w:tooltip="Wyświetl wszystkie książki wydawcy Springer International Publishing AG" w:history="1">
              <w:r w:rsidRPr="00C6308A">
                <w:rPr>
                  <w:rStyle w:val="Hipercze"/>
                  <w:color w:val="auto"/>
                  <w:sz w:val="20"/>
                  <w:szCs w:val="20"/>
                  <w:u w:val="none"/>
                  <w:lang w:val="en-US"/>
                </w:rPr>
                <w:t>Springer International Publishing AG</w:t>
              </w:r>
            </w:hyperlink>
            <w:r w:rsidRPr="00C6308A">
              <w:rPr>
                <w:sz w:val="20"/>
                <w:szCs w:val="20"/>
                <w:lang w:val="en-US"/>
              </w:rPr>
              <w:t>.</w:t>
            </w:r>
          </w:p>
        </w:tc>
      </w:tr>
      <w:tr w:rsidR="00C6308A" w:rsidRPr="00C6308A" w14:paraId="6820F8AD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E9898" w14:textId="77777777" w:rsidR="009A3831" w:rsidRPr="00C6308A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C6308A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C6308A">
              <w:rPr>
                <w:b/>
                <w:bCs/>
                <w:sz w:val="20"/>
                <w:szCs w:val="20"/>
              </w:rPr>
              <w:t>PRZEDMIOT</w:t>
            </w:r>
            <w:r w:rsidRPr="00C6308A">
              <w:rPr>
                <w:b/>
                <w:bCs/>
                <w:sz w:val="20"/>
                <w:szCs w:val="20"/>
              </w:rPr>
              <w:t>U</w:t>
            </w:r>
            <w:r w:rsidR="009A3831" w:rsidRPr="00C6308A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C6308A" w:rsidRPr="00C6308A" w14:paraId="5D257A61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0EF9F" w14:textId="400FF332" w:rsidR="009A3831" w:rsidRPr="00C6308A" w:rsidRDefault="00DA0AFB" w:rsidP="00DA0AFB">
            <w:pPr>
              <w:snapToGrid w:val="0"/>
              <w:rPr>
                <w:b/>
                <w:bCs/>
                <w:sz w:val="20"/>
                <w:szCs w:val="20"/>
              </w:rPr>
            </w:pPr>
            <w:r w:rsidRPr="00C6308A">
              <w:rPr>
                <w:b/>
                <w:bCs/>
                <w:sz w:val="20"/>
                <w:szCs w:val="20"/>
              </w:rPr>
              <w:t xml:space="preserve">Małgorzata Rutkowska, </w:t>
            </w:r>
            <w:hyperlink r:id="rId21" w:history="1">
              <w:r w:rsidR="00862DA2" w:rsidRPr="00C6308A">
                <w:rPr>
                  <w:rStyle w:val="Hipercze"/>
                  <w:b/>
                  <w:bCs/>
                  <w:color w:val="auto"/>
                  <w:sz w:val="20"/>
                  <w:szCs w:val="20"/>
                  <w:u w:val="none"/>
                </w:rPr>
                <w:t>malgorzata.rutkowska@pwr.edu.pl</w:t>
              </w:r>
            </w:hyperlink>
            <w:r w:rsidR="00862DA2" w:rsidRPr="00C6308A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1D4D05B" w14:textId="77777777" w:rsidR="00CB759A" w:rsidRPr="00C6308A" w:rsidRDefault="00CB759A" w:rsidP="005F0654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CB759A" w:rsidRPr="00C6308A" w:rsidSect="00330D51">
      <w:footerReference w:type="default" r:id="rId2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DB7F9" w14:textId="77777777" w:rsidR="00C6379E" w:rsidRDefault="00C6379E">
      <w:r>
        <w:separator/>
      </w:r>
    </w:p>
  </w:endnote>
  <w:endnote w:type="continuationSeparator" w:id="0">
    <w:p w14:paraId="5E756A9F" w14:textId="77777777" w:rsidR="00C6379E" w:rsidRDefault="00C6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98BC0" w14:textId="77777777" w:rsidR="00406240" w:rsidRDefault="004062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D8989" w14:textId="77777777" w:rsidR="00C6379E" w:rsidRDefault="00C6379E">
      <w:r>
        <w:separator/>
      </w:r>
    </w:p>
  </w:footnote>
  <w:footnote w:type="continuationSeparator" w:id="0">
    <w:p w14:paraId="7926E8C0" w14:textId="77777777" w:rsidR="00C6379E" w:rsidRDefault="00C63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0F27D3"/>
    <w:multiLevelType w:val="multilevel"/>
    <w:tmpl w:val="10364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81B99"/>
    <w:multiLevelType w:val="multilevel"/>
    <w:tmpl w:val="F8581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684965"/>
    <w:multiLevelType w:val="multilevel"/>
    <w:tmpl w:val="EFE6E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F35478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8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B519BC"/>
    <w:multiLevelType w:val="hybridMultilevel"/>
    <w:tmpl w:val="E24AD7F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A126CF"/>
    <w:multiLevelType w:val="multilevel"/>
    <w:tmpl w:val="37FC1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5"/>
  </w:num>
  <w:num w:numId="8">
    <w:abstractNumId w:val="8"/>
  </w:num>
  <w:num w:numId="9">
    <w:abstractNumId w:val="6"/>
  </w:num>
  <w:num w:numId="10">
    <w:abstractNumId w:val="17"/>
  </w:num>
  <w:num w:numId="11">
    <w:abstractNumId w:val="16"/>
  </w:num>
  <w:num w:numId="12">
    <w:abstractNumId w:val="1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20"/>
  </w:num>
  <w:num w:numId="17">
    <w:abstractNumId w:val="12"/>
  </w:num>
  <w:num w:numId="18">
    <w:abstractNumId w:val="21"/>
  </w:num>
  <w:num w:numId="19">
    <w:abstractNumId w:val="11"/>
  </w:num>
  <w:num w:numId="20">
    <w:abstractNumId w:val="9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06CE5"/>
    <w:rsid w:val="00013CF7"/>
    <w:rsid w:val="00014640"/>
    <w:rsid w:val="000156A0"/>
    <w:rsid w:val="00034144"/>
    <w:rsid w:val="00036E06"/>
    <w:rsid w:val="00041381"/>
    <w:rsid w:val="00054669"/>
    <w:rsid w:val="00057690"/>
    <w:rsid w:val="000625B4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B63BC"/>
    <w:rsid w:val="000D2204"/>
    <w:rsid w:val="000E365C"/>
    <w:rsid w:val="000E6069"/>
    <w:rsid w:val="000F1A15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62CE6"/>
    <w:rsid w:val="00171AE6"/>
    <w:rsid w:val="00182C94"/>
    <w:rsid w:val="00193412"/>
    <w:rsid w:val="00195696"/>
    <w:rsid w:val="00195F9F"/>
    <w:rsid w:val="001A43C0"/>
    <w:rsid w:val="001B6B2D"/>
    <w:rsid w:val="001D58E2"/>
    <w:rsid w:val="001E0D88"/>
    <w:rsid w:val="002048F6"/>
    <w:rsid w:val="0020624E"/>
    <w:rsid w:val="0021066E"/>
    <w:rsid w:val="00216C3F"/>
    <w:rsid w:val="00221A54"/>
    <w:rsid w:val="0023230F"/>
    <w:rsid w:val="002365B1"/>
    <w:rsid w:val="00236A6A"/>
    <w:rsid w:val="00237446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6867"/>
    <w:rsid w:val="002D7FF3"/>
    <w:rsid w:val="002E286E"/>
    <w:rsid w:val="002F46F4"/>
    <w:rsid w:val="00300F16"/>
    <w:rsid w:val="003013A2"/>
    <w:rsid w:val="00303DA3"/>
    <w:rsid w:val="00312640"/>
    <w:rsid w:val="00330D51"/>
    <w:rsid w:val="003325BF"/>
    <w:rsid w:val="0033626A"/>
    <w:rsid w:val="00346B77"/>
    <w:rsid w:val="00361AB9"/>
    <w:rsid w:val="0036767D"/>
    <w:rsid w:val="003810E9"/>
    <w:rsid w:val="00381140"/>
    <w:rsid w:val="00385AB4"/>
    <w:rsid w:val="00390B75"/>
    <w:rsid w:val="003B0A30"/>
    <w:rsid w:val="003C37E7"/>
    <w:rsid w:val="003C650C"/>
    <w:rsid w:val="003F183E"/>
    <w:rsid w:val="003F5F77"/>
    <w:rsid w:val="00402A22"/>
    <w:rsid w:val="004042B5"/>
    <w:rsid w:val="00406240"/>
    <w:rsid w:val="00407B87"/>
    <w:rsid w:val="00410215"/>
    <w:rsid w:val="00434D81"/>
    <w:rsid w:val="00445A01"/>
    <w:rsid w:val="004628EB"/>
    <w:rsid w:val="00466C1A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B7360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594"/>
    <w:rsid w:val="005C6F14"/>
    <w:rsid w:val="005F0654"/>
    <w:rsid w:val="00603641"/>
    <w:rsid w:val="00603C29"/>
    <w:rsid w:val="00621B56"/>
    <w:rsid w:val="00630D47"/>
    <w:rsid w:val="006510F1"/>
    <w:rsid w:val="0065765E"/>
    <w:rsid w:val="00663BA2"/>
    <w:rsid w:val="00671C2F"/>
    <w:rsid w:val="006858A7"/>
    <w:rsid w:val="0068756C"/>
    <w:rsid w:val="006A238B"/>
    <w:rsid w:val="006B0D90"/>
    <w:rsid w:val="006C64BB"/>
    <w:rsid w:val="006D0380"/>
    <w:rsid w:val="006D53FB"/>
    <w:rsid w:val="006D5EA5"/>
    <w:rsid w:val="006E7055"/>
    <w:rsid w:val="006F01A6"/>
    <w:rsid w:val="00712E09"/>
    <w:rsid w:val="0071360A"/>
    <w:rsid w:val="00713A17"/>
    <w:rsid w:val="007206D5"/>
    <w:rsid w:val="00722987"/>
    <w:rsid w:val="007333C4"/>
    <w:rsid w:val="007358EE"/>
    <w:rsid w:val="007513C4"/>
    <w:rsid w:val="007563AA"/>
    <w:rsid w:val="00765B5D"/>
    <w:rsid w:val="0077749F"/>
    <w:rsid w:val="00794A39"/>
    <w:rsid w:val="007B30F9"/>
    <w:rsid w:val="007C6787"/>
    <w:rsid w:val="007C72CA"/>
    <w:rsid w:val="007D1760"/>
    <w:rsid w:val="007D46F8"/>
    <w:rsid w:val="007D5C79"/>
    <w:rsid w:val="007E0727"/>
    <w:rsid w:val="008011DB"/>
    <w:rsid w:val="008112FE"/>
    <w:rsid w:val="00813723"/>
    <w:rsid w:val="00843737"/>
    <w:rsid w:val="0085533D"/>
    <w:rsid w:val="00862DA2"/>
    <w:rsid w:val="00870792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96E86"/>
    <w:rsid w:val="009A33BF"/>
    <w:rsid w:val="009A3831"/>
    <w:rsid w:val="009B74F0"/>
    <w:rsid w:val="009D49C5"/>
    <w:rsid w:val="009E23F5"/>
    <w:rsid w:val="009E431C"/>
    <w:rsid w:val="00A12397"/>
    <w:rsid w:val="00A12B4B"/>
    <w:rsid w:val="00A27903"/>
    <w:rsid w:val="00A309E9"/>
    <w:rsid w:val="00A405D5"/>
    <w:rsid w:val="00A677CF"/>
    <w:rsid w:val="00A73274"/>
    <w:rsid w:val="00A829E8"/>
    <w:rsid w:val="00AB33CE"/>
    <w:rsid w:val="00AB78D3"/>
    <w:rsid w:val="00AC0C11"/>
    <w:rsid w:val="00AC4224"/>
    <w:rsid w:val="00AD643A"/>
    <w:rsid w:val="00B03744"/>
    <w:rsid w:val="00B1282C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C5C8E"/>
    <w:rsid w:val="00BE27A3"/>
    <w:rsid w:val="00BF0A5E"/>
    <w:rsid w:val="00BF38AF"/>
    <w:rsid w:val="00C1459D"/>
    <w:rsid w:val="00C16DC6"/>
    <w:rsid w:val="00C24AE7"/>
    <w:rsid w:val="00C3041F"/>
    <w:rsid w:val="00C35AC8"/>
    <w:rsid w:val="00C40469"/>
    <w:rsid w:val="00C44F4D"/>
    <w:rsid w:val="00C45CB2"/>
    <w:rsid w:val="00C54939"/>
    <w:rsid w:val="00C56C77"/>
    <w:rsid w:val="00C6308A"/>
    <w:rsid w:val="00C6379E"/>
    <w:rsid w:val="00C84573"/>
    <w:rsid w:val="00C86A13"/>
    <w:rsid w:val="00C87AD1"/>
    <w:rsid w:val="00CA5C4D"/>
    <w:rsid w:val="00CB62DC"/>
    <w:rsid w:val="00CB759A"/>
    <w:rsid w:val="00CC204D"/>
    <w:rsid w:val="00CD4BC7"/>
    <w:rsid w:val="00CE0349"/>
    <w:rsid w:val="00D10320"/>
    <w:rsid w:val="00D332B9"/>
    <w:rsid w:val="00D376AB"/>
    <w:rsid w:val="00D552A5"/>
    <w:rsid w:val="00D76C38"/>
    <w:rsid w:val="00D81453"/>
    <w:rsid w:val="00DA0AFB"/>
    <w:rsid w:val="00DA2E73"/>
    <w:rsid w:val="00DA525E"/>
    <w:rsid w:val="00DB58D8"/>
    <w:rsid w:val="00DB7C62"/>
    <w:rsid w:val="00DC16A5"/>
    <w:rsid w:val="00DC5082"/>
    <w:rsid w:val="00E022A7"/>
    <w:rsid w:val="00E051BD"/>
    <w:rsid w:val="00E223FD"/>
    <w:rsid w:val="00E40C64"/>
    <w:rsid w:val="00E4235B"/>
    <w:rsid w:val="00E52DD3"/>
    <w:rsid w:val="00E5380C"/>
    <w:rsid w:val="00E646A1"/>
    <w:rsid w:val="00E76872"/>
    <w:rsid w:val="00E86688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13E9"/>
    <w:rsid w:val="00F138A7"/>
    <w:rsid w:val="00F14D1E"/>
    <w:rsid w:val="00F23EB3"/>
    <w:rsid w:val="00F33A26"/>
    <w:rsid w:val="00F37ABE"/>
    <w:rsid w:val="00F4058A"/>
    <w:rsid w:val="00F516A0"/>
    <w:rsid w:val="00F60A81"/>
    <w:rsid w:val="00F62928"/>
    <w:rsid w:val="00F64B62"/>
    <w:rsid w:val="00F84BEE"/>
    <w:rsid w:val="00F915CD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4D36D248"/>
  <w15:docId w15:val="{A5BDC8CD-72EE-4AEA-A8ED-233013A7B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048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048F6"/>
    <w:rPr>
      <w:rFonts w:ascii="Courier New" w:hAnsi="Courier New" w:cs="Courier New"/>
    </w:rPr>
  </w:style>
  <w:style w:type="character" w:customStyle="1" w:styleId="selectable">
    <w:name w:val="selectable"/>
    <w:basedOn w:val="Domylnaczcionkaakapitu"/>
    <w:rsid w:val="0068756C"/>
  </w:style>
  <w:style w:type="character" w:customStyle="1" w:styleId="a-size-extra-large">
    <w:name w:val="a-size-extra-large"/>
    <w:basedOn w:val="Domylnaczcionkaakapitu"/>
    <w:rsid w:val="0068756C"/>
  </w:style>
  <w:style w:type="character" w:customStyle="1" w:styleId="a-size-large">
    <w:name w:val="a-size-large"/>
    <w:basedOn w:val="Domylnaczcionkaakapitu"/>
    <w:rsid w:val="0068756C"/>
  </w:style>
  <w:style w:type="character" w:customStyle="1" w:styleId="author">
    <w:name w:val="author"/>
    <w:basedOn w:val="Domylnaczcionkaakapitu"/>
    <w:rsid w:val="0068756C"/>
  </w:style>
  <w:style w:type="character" w:customStyle="1" w:styleId="a-color-secondary">
    <w:name w:val="a-color-secondary"/>
    <w:basedOn w:val="Domylnaczcionkaakapitu"/>
    <w:rsid w:val="0068756C"/>
  </w:style>
  <w:style w:type="character" w:customStyle="1" w:styleId="a-list-item">
    <w:name w:val="a-list-item"/>
    <w:basedOn w:val="Domylnaczcionkaakapitu"/>
    <w:rsid w:val="0068756C"/>
  </w:style>
  <w:style w:type="character" w:customStyle="1" w:styleId="base">
    <w:name w:val="base"/>
    <w:basedOn w:val="Domylnaczcionkaakapitu"/>
    <w:rsid w:val="0068756C"/>
  </w:style>
  <w:style w:type="character" w:styleId="Nierozpoznanawzmianka">
    <w:name w:val="Unresolved Mention"/>
    <w:basedOn w:val="Domylnaczcionkaakapitu"/>
    <w:uiPriority w:val="99"/>
    <w:semiHidden/>
    <w:unhideWhenUsed/>
    <w:rsid w:val="00862DA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466C1A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l.wikipedia.org/wiki/Film" TargetMode="External"/><Relationship Id="rId18" Type="http://schemas.openxmlformats.org/officeDocument/2006/relationships/hyperlink" Target="https://www.amazon.com/s/ref=dp_byline_sr_book_1?ie=UTF8&amp;field-author=Ashoka+Chandra&amp;text=Ashoka+Chandra&amp;sort=relevancerank&amp;search-alias=books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malgorzata.rutkowska@pwr.edu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pl.wikipedia.org/wiki/Przezrocze_(fotografia)" TargetMode="External"/><Relationship Id="rId17" Type="http://schemas.openxmlformats.org/officeDocument/2006/relationships/hyperlink" Target="http://pl.wikipedia.org/wiki/Kompute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l.wikipedia.org/wiki/Multimedia" TargetMode="External"/><Relationship Id="rId20" Type="http://schemas.openxmlformats.org/officeDocument/2006/relationships/hyperlink" Target="https://www.megaksiazki.pl/20000246_springer-international-publishing-a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l.wikipedia.org/w/index.php?title=Tablica_szkolna&amp;action=edit&amp;redlink=1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pl.wikipedia.org/wiki/Fotografia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amazon.com/s/ref=dp_byline_sr_book_2?ie=UTF8&amp;field-author=M+K+Khanijo&amp;text=M+K+Khanijo&amp;sort=relevancerank&amp;search-alias=book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l.wikipedia.org/wiki/Rycina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40C8B4-C1D3-4441-8DB2-303263D296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3DF1E9-D2D8-4C6F-B544-620A0E596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6B3D1E-BF02-4BEC-8889-A71A310479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1031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Paulina Kostrzewska-Bobeł</cp:lastModifiedBy>
  <cp:revision>2</cp:revision>
  <cp:lastPrinted>2019-01-14T10:42:00Z</cp:lastPrinted>
  <dcterms:created xsi:type="dcterms:W3CDTF">2023-03-06T07:05:00Z</dcterms:created>
  <dcterms:modified xsi:type="dcterms:W3CDTF">2023-03-06T07:05:00Z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